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4BF160E" w14:textId="6C05EDB5" w:rsidR="000E1C61" w:rsidRPr="00981E5A" w:rsidRDefault="000E1C61" w:rsidP="00304FC6">
      <w:pPr>
        <w:spacing w:before="120"/>
        <w:jc w:val="right"/>
        <w:rPr>
          <w:b/>
          <w:bCs/>
          <w:sz w:val="24"/>
          <w:szCs w:val="24"/>
        </w:rPr>
      </w:pPr>
      <w:bookmarkStart w:id="0" w:name="_GoBack"/>
      <w:bookmarkEnd w:id="0"/>
      <w:r w:rsidRPr="00981E5A">
        <w:rPr>
          <w:b/>
          <w:bCs/>
          <w:sz w:val="24"/>
          <w:szCs w:val="24"/>
        </w:rPr>
        <w:t xml:space="preserve">Załącznik nr </w:t>
      </w:r>
      <w:r w:rsidR="00096C62">
        <w:rPr>
          <w:b/>
          <w:bCs/>
          <w:sz w:val="24"/>
          <w:szCs w:val="24"/>
        </w:rPr>
        <w:t>2</w:t>
      </w:r>
      <w:r w:rsidR="00981E5A">
        <w:rPr>
          <w:b/>
          <w:bCs/>
          <w:sz w:val="24"/>
          <w:szCs w:val="24"/>
        </w:rPr>
        <w:t>a</w:t>
      </w:r>
      <w:r w:rsidR="00CD6E41" w:rsidRPr="00981E5A">
        <w:rPr>
          <w:b/>
          <w:bCs/>
          <w:sz w:val="24"/>
          <w:szCs w:val="24"/>
        </w:rPr>
        <w:t xml:space="preserve"> </w:t>
      </w:r>
      <w:r w:rsidRPr="00981E5A">
        <w:rPr>
          <w:b/>
          <w:bCs/>
          <w:sz w:val="24"/>
          <w:szCs w:val="24"/>
        </w:rPr>
        <w:t xml:space="preserve">do SWZ </w:t>
      </w:r>
    </w:p>
    <w:p w14:paraId="11BE0B4E" w14:textId="77777777" w:rsidR="000E1C61" w:rsidRPr="00981E5A" w:rsidRDefault="000E1C61" w:rsidP="00304FC6">
      <w:pPr>
        <w:spacing w:before="120"/>
        <w:jc w:val="both"/>
        <w:rPr>
          <w:bCs/>
          <w:sz w:val="24"/>
          <w:szCs w:val="24"/>
        </w:rPr>
      </w:pPr>
    </w:p>
    <w:p w14:paraId="42C4583F" w14:textId="0614C1AE" w:rsidR="000E1C61" w:rsidRPr="00981E5A" w:rsidRDefault="000E1C61" w:rsidP="00304FC6">
      <w:pPr>
        <w:spacing w:before="120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_______________________________________</w:t>
      </w:r>
    </w:p>
    <w:p w14:paraId="017A4979" w14:textId="18445FE6" w:rsidR="000E1C61" w:rsidRPr="00981E5A" w:rsidRDefault="000E1C61" w:rsidP="00304FC6">
      <w:pPr>
        <w:spacing w:before="120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_______________________________________</w:t>
      </w:r>
    </w:p>
    <w:p w14:paraId="4B615F9A" w14:textId="74CFEE2E" w:rsidR="000E1C61" w:rsidRPr="00981E5A" w:rsidRDefault="000E1C61" w:rsidP="00304FC6">
      <w:pPr>
        <w:spacing w:before="120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_______________________________________</w:t>
      </w:r>
    </w:p>
    <w:p w14:paraId="719D7D12" w14:textId="77777777" w:rsidR="000E1C61" w:rsidRPr="00981E5A" w:rsidRDefault="000E1C61" w:rsidP="00304FC6">
      <w:pPr>
        <w:spacing w:before="120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(Nazwa i adres wykonawcy)</w:t>
      </w:r>
    </w:p>
    <w:p w14:paraId="41D416F2" w14:textId="119FF8EC" w:rsidR="000E1C61" w:rsidRPr="00981E5A" w:rsidRDefault="000E1C61" w:rsidP="00304FC6">
      <w:pPr>
        <w:spacing w:before="120"/>
        <w:jc w:val="right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_____________, dnia ________</w:t>
      </w:r>
      <w:r w:rsidR="00981E5A">
        <w:rPr>
          <w:bCs/>
          <w:sz w:val="24"/>
          <w:szCs w:val="24"/>
        </w:rPr>
        <w:t>2024</w:t>
      </w:r>
      <w:r w:rsidRPr="00981E5A">
        <w:rPr>
          <w:bCs/>
          <w:sz w:val="24"/>
          <w:szCs w:val="24"/>
        </w:rPr>
        <w:t xml:space="preserve"> r.</w:t>
      </w:r>
    </w:p>
    <w:p w14:paraId="0081220D" w14:textId="77777777" w:rsidR="000E1C61" w:rsidRPr="00981E5A" w:rsidRDefault="000E1C61" w:rsidP="00304FC6">
      <w:pPr>
        <w:spacing w:before="120"/>
        <w:jc w:val="both"/>
        <w:rPr>
          <w:bCs/>
          <w:sz w:val="24"/>
          <w:szCs w:val="24"/>
        </w:rPr>
      </w:pPr>
    </w:p>
    <w:p w14:paraId="750401EB" w14:textId="775F1B4A" w:rsidR="000E1C61" w:rsidRPr="00981E5A" w:rsidRDefault="006145A0" w:rsidP="003E72E5">
      <w:pPr>
        <w:shd w:val="clear" w:color="auto" w:fill="D9E2F3" w:themeFill="accent1" w:themeFillTint="33"/>
        <w:spacing w:before="120"/>
        <w:jc w:val="center"/>
        <w:rPr>
          <w:b/>
          <w:bCs/>
          <w:sz w:val="24"/>
          <w:szCs w:val="24"/>
        </w:rPr>
      </w:pPr>
      <w:r w:rsidRPr="00981E5A">
        <w:rPr>
          <w:b/>
          <w:bCs/>
          <w:sz w:val="24"/>
          <w:szCs w:val="24"/>
        </w:rPr>
        <w:t xml:space="preserve">FORMULARZ </w:t>
      </w:r>
      <w:r w:rsidR="00B627D7" w:rsidRPr="00981E5A">
        <w:rPr>
          <w:b/>
          <w:bCs/>
          <w:sz w:val="24"/>
          <w:szCs w:val="24"/>
        </w:rPr>
        <w:t>OFERT</w:t>
      </w:r>
      <w:r w:rsidRPr="00981E5A">
        <w:rPr>
          <w:b/>
          <w:bCs/>
          <w:sz w:val="24"/>
          <w:szCs w:val="24"/>
        </w:rPr>
        <w:t>Y</w:t>
      </w:r>
    </w:p>
    <w:p w14:paraId="35CA933A" w14:textId="77777777" w:rsidR="000E1C61" w:rsidRPr="00981E5A" w:rsidRDefault="000E1C61" w:rsidP="00304FC6">
      <w:pPr>
        <w:spacing w:before="120"/>
        <w:jc w:val="center"/>
        <w:rPr>
          <w:b/>
          <w:bCs/>
          <w:sz w:val="24"/>
          <w:szCs w:val="24"/>
        </w:rPr>
      </w:pPr>
    </w:p>
    <w:p w14:paraId="377EEB04" w14:textId="7F3845F4" w:rsidR="000E1C61" w:rsidRPr="00981E5A" w:rsidRDefault="00981E5A" w:rsidP="003E72E5">
      <w:pPr>
        <w:jc w:val="both"/>
        <w:rPr>
          <w:b/>
          <w:bCs/>
          <w:sz w:val="24"/>
          <w:szCs w:val="24"/>
        </w:rPr>
      </w:pPr>
      <w:r w:rsidRPr="00981E5A">
        <w:rPr>
          <w:b/>
          <w:bCs/>
          <w:sz w:val="24"/>
          <w:szCs w:val="24"/>
        </w:rPr>
        <w:t>Gmina Główczyce</w:t>
      </w:r>
      <w:r w:rsidR="000E1C61" w:rsidRPr="00981E5A">
        <w:rPr>
          <w:b/>
          <w:bCs/>
          <w:sz w:val="24"/>
          <w:szCs w:val="24"/>
        </w:rPr>
        <w:t xml:space="preserve"> </w:t>
      </w:r>
      <w:r w:rsidR="000E1C61" w:rsidRPr="00981E5A">
        <w:rPr>
          <w:b/>
          <w:bCs/>
          <w:sz w:val="24"/>
          <w:szCs w:val="24"/>
        </w:rPr>
        <w:tab/>
      </w:r>
    </w:p>
    <w:p w14:paraId="09A273E1" w14:textId="6515FB69" w:rsidR="000E1C61" w:rsidRPr="00981E5A" w:rsidRDefault="00981E5A" w:rsidP="003E72E5">
      <w:pPr>
        <w:jc w:val="both"/>
        <w:rPr>
          <w:b/>
          <w:bCs/>
          <w:sz w:val="24"/>
          <w:szCs w:val="24"/>
        </w:rPr>
      </w:pPr>
      <w:r w:rsidRPr="00981E5A">
        <w:rPr>
          <w:b/>
          <w:bCs/>
          <w:sz w:val="24"/>
          <w:szCs w:val="24"/>
        </w:rPr>
        <w:t>ul. Kościuszki 8</w:t>
      </w:r>
      <w:r w:rsidR="000E1C61" w:rsidRPr="00981E5A">
        <w:rPr>
          <w:b/>
          <w:bCs/>
          <w:sz w:val="24"/>
          <w:szCs w:val="24"/>
        </w:rPr>
        <w:t xml:space="preserve"> </w:t>
      </w:r>
      <w:r w:rsidR="000E1C61" w:rsidRPr="00981E5A">
        <w:rPr>
          <w:b/>
          <w:bCs/>
          <w:sz w:val="24"/>
          <w:szCs w:val="24"/>
        </w:rPr>
        <w:tab/>
      </w:r>
    </w:p>
    <w:p w14:paraId="38442A7F" w14:textId="1176A2A8" w:rsidR="000E1C61" w:rsidRPr="00981E5A" w:rsidRDefault="00981E5A" w:rsidP="003E72E5">
      <w:pPr>
        <w:jc w:val="both"/>
        <w:rPr>
          <w:b/>
          <w:bCs/>
          <w:sz w:val="24"/>
          <w:szCs w:val="24"/>
        </w:rPr>
      </w:pPr>
      <w:r w:rsidRPr="00981E5A">
        <w:rPr>
          <w:b/>
          <w:bCs/>
          <w:sz w:val="24"/>
          <w:szCs w:val="24"/>
        </w:rPr>
        <w:t>76-220 Główczyce</w:t>
      </w:r>
    </w:p>
    <w:p w14:paraId="0144127F" w14:textId="42C8F48F" w:rsidR="00B627D7" w:rsidRPr="00981E5A" w:rsidRDefault="00B627D7" w:rsidP="00B627D7">
      <w:pPr>
        <w:spacing w:before="120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Odpowiadając na ogłoszenie o przetargu nieograniczonym na „</w:t>
      </w:r>
      <w:r w:rsidR="00BC32BB" w:rsidRPr="00BC32BB">
        <w:rPr>
          <w:b/>
          <w:bCs/>
          <w:sz w:val="24"/>
          <w:szCs w:val="24"/>
        </w:rPr>
        <w:t>Odbiór i zagospodarowanie odpadów komunalnych z terenu Gminy Główczyce</w:t>
      </w:r>
      <w:r w:rsidRPr="00981E5A">
        <w:rPr>
          <w:bCs/>
          <w:sz w:val="24"/>
          <w:szCs w:val="24"/>
        </w:rPr>
        <w:t>”</w:t>
      </w:r>
      <w:r w:rsidR="00AE5D4C">
        <w:rPr>
          <w:bCs/>
          <w:sz w:val="24"/>
          <w:szCs w:val="24"/>
        </w:rPr>
        <w:t xml:space="preserve"> </w:t>
      </w:r>
      <w:r w:rsidRPr="00981E5A">
        <w:rPr>
          <w:bCs/>
          <w:sz w:val="24"/>
          <w:szCs w:val="24"/>
        </w:rPr>
        <w:t xml:space="preserve">składamy niniejszym ofertę na </w:t>
      </w:r>
      <w:r w:rsidR="00981E5A" w:rsidRPr="000E5269">
        <w:rPr>
          <w:b/>
          <w:bCs/>
          <w:sz w:val="24"/>
          <w:szCs w:val="24"/>
        </w:rPr>
        <w:t>Część</w:t>
      </w:r>
      <w:r w:rsidRPr="000E5269">
        <w:rPr>
          <w:b/>
          <w:bCs/>
          <w:sz w:val="24"/>
          <w:szCs w:val="24"/>
        </w:rPr>
        <w:t xml:space="preserve"> </w:t>
      </w:r>
      <w:r w:rsidR="00AE5D4C" w:rsidRPr="000E5269">
        <w:rPr>
          <w:b/>
          <w:bCs/>
          <w:sz w:val="24"/>
          <w:szCs w:val="24"/>
        </w:rPr>
        <w:t>1</w:t>
      </w:r>
      <w:r w:rsidRPr="00981E5A">
        <w:rPr>
          <w:bCs/>
          <w:sz w:val="24"/>
          <w:szCs w:val="24"/>
        </w:rPr>
        <w:t xml:space="preserve"> tego zamówienia:</w:t>
      </w:r>
    </w:p>
    <w:p w14:paraId="59ADA3C2" w14:textId="1C4E7F17" w:rsidR="00B627D7" w:rsidRPr="00AD56BA" w:rsidRDefault="00B627D7" w:rsidP="00AD56BA">
      <w:pPr>
        <w:pStyle w:val="Akapitzlist"/>
        <w:numPr>
          <w:ilvl w:val="0"/>
          <w:numId w:val="135"/>
        </w:numPr>
        <w:spacing w:before="120" w:after="120"/>
        <w:ind w:left="426"/>
        <w:contextualSpacing w:val="0"/>
        <w:jc w:val="both"/>
        <w:rPr>
          <w:bCs/>
          <w:sz w:val="24"/>
          <w:szCs w:val="24"/>
        </w:rPr>
      </w:pPr>
      <w:r w:rsidRPr="00AD56BA">
        <w:rPr>
          <w:bCs/>
          <w:sz w:val="24"/>
          <w:szCs w:val="24"/>
        </w:rPr>
        <w:t xml:space="preserve">Za wykonanie przedmiotu zamówienia w </w:t>
      </w:r>
      <w:r w:rsidR="00981E5A" w:rsidRPr="00AD56BA">
        <w:rPr>
          <w:bCs/>
          <w:sz w:val="24"/>
          <w:szCs w:val="24"/>
        </w:rPr>
        <w:t>tej Części</w:t>
      </w:r>
      <w:r w:rsidRPr="00AD56BA">
        <w:rPr>
          <w:bCs/>
          <w:sz w:val="24"/>
          <w:szCs w:val="24"/>
        </w:rPr>
        <w:t xml:space="preserve"> oferujemy następujące wynagrodzenie b</w:t>
      </w:r>
      <w:r w:rsidR="00981E5A" w:rsidRPr="00AD56BA">
        <w:rPr>
          <w:bCs/>
          <w:sz w:val="24"/>
          <w:szCs w:val="24"/>
        </w:rPr>
        <w:t>rutto: ________________</w:t>
      </w:r>
      <w:r w:rsidRPr="00AD56BA">
        <w:rPr>
          <w:bCs/>
          <w:sz w:val="24"/>
          <w:szCs w:val="24"/>
        </w:rPr>
        <w:t xml:space="preserve"> PLN. </w:t>
      </w:r>
    </w:p>
    <w:p w14:paraId="7570309D" w14:textId="565880C9" w:rsidR="00B627D7" w:rsidRPr="00AD56BA" w:rsidRDefault="00B627D7" w:rsidP="00AD56BA">
      <w:pPr>
        <w:pStyle w:val="Akapitzlist"/>
        <w:numPr>
          <w:ilvl w:val="0"/>
          <w:numId w:val="135"/>
        </w:numPr>
        <w:spacing w:after="240"/>
        <w:ind w:left="426"/>
        <w:jc w:val="both"/>
        <w:rPr>
          <w:bCs/>
          <w:sz w:val="24"/>
          <w:szCs w:val="24"/>
        </w:rPr>
      </w:pPr>
      <w:r w:rsidRPr="00AD56BA">
        <w:rPr>
          <w:bCs/>
          <w:sz w:val="24"/>
          <w:szCs w:val="24"/>
        </w:rPr>
        <w:t>Wynagrodzenie zaoferowane w pkt 1 powyżej wynika</w:t>
      </w:r>
      <w:r w:rsidR="00DD5C7A" w:rsidRPr="00AD56BA">
        <w:rPr>
          <w:bCs/>
          <w:sz w:val="24"/>
          <w:szCs w:val="24"/>
        </w:rPr>
        <w:t xml:space="preserve"> z </w:t>
      </w:r>
      <w:r w:rsidR="00FB5578" w:rsidRPr="00AD56BA">
        <w:rPr>
          <w:bCs/>
          <w:sz w:val="24"/>
          <w:szCs w:val="24"/>
        </w:rPr>
        <w:t xml:space="preserve">poniższego </w:t>
      </w:r>
      <w:r w:rsidR="00981E5A" w:rsidRPr="00AD56BA">
        <w:rPr>
          <w:bCs/>
          <w:sz w:val="24"/>
          <w:szCs w:val="24"/>
        </w:rPr>
        <w:t>Formularza cenowego</w:t>
      </w:r>
      <w:r w:rsidRPr="00AD56BA">
        <w:rPr>
          <w:bCs/>
          <w:sz w:val="24"/>
          <w:szCs w:val="24"/>
        </w:rPr>
        <w:t xml:space="preserve"> i stanowi sumę wartości całkowitych brutto </w:t>
      </w:r>
      <w:bookmarkStart w:id="1" w:name="_Hlk107274238"/>
      <w:r w:rsidRPr="00AD56BA">
        <w:rPr>
          <w:bCs/>
          <w:sz w:val="24"/>
          <w:szCs w:val="24"/>
        </w:rPr>
        <w:t xml:space="preserve">za poszczególne pozycje tworzące </w:t>
      </w:r>
      <w:bookmarkEnd w:id="1"/>
      <w:r w:rsidR="00981E5A" w:rsidRPr="00AD56BA">
        <w:rPr>
          <w:bCs/>
          <w:sz w:val="24"/>
          <w:szCs w:val="24"/>
        </w:rPr>
        <w:t>tą Część</w:t>
      </w:r>
      <w:r w:rsidR="00FB5578" w:rsidRPr="00AD56BA">
        <w:rPr>
          <w:bCs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3"/>
        <w:gridCol w:w="1939"/>
        <w:gridCol w:w="1210"/>
        <w:gridCol w:w="1283"/>
        <w:gridCol w:w="1531"/>
        <w:gridCol w:w="850"/>
        <w:gridCol w:w="1693"/>
      </w:tblGrid>
      <w:tr w:rsidR="00563C12" w:rsidRPr="00981E5A" w14:paraId="33EEB4D7" w14:textId="71192007" w:rsidTr="003E72E5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65B13CE6" w14:textId="77777777" w:rsidR="00563C12" w:rsidRPr="00563C12" w:rsidRDefault="00563C12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</w:p>
          <w:p w14:paraId="5B7A3778" w14:textId="77777777" w:rsidR="00563C12" w:rsidRPr="00563C12" w:rsidRDefault="00563C12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Lp.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7AAED05B" w14:textId="77777777" w:rsidR="00563C12" w:rsidRPr="00563C12" w:rsidRDefault="00563C12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Nazwa usługi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1F7C2421" w14:textId="77777777" w:rsidR="00563C12" w:rsidRPr="00563C12" w:rsidRDefault="00563C12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Cena netto za 1 Mg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7882BD35" w14:textId="70CC742F" w:rsidR="00563C12" w:rsidRPr="00563C12" w:rsidRDefault="00563C12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Szacunkowa ilość odpadów w Mg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4AA19570" w14:textId="7CBD4E4C" w:rsidR="00563C12" w:rsidRPr="00563C12" w:rsidRDefault="00563C12" w:rsidP="00563C12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Cena netto x szacunkowa ilość odpadów (kolumna 3 x kolumna 4)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5E4A2469" w14:textId="04AF8EB9" w:rsidR="00563C12" w:rsidRPr="00563C12" w:rsidRDefault="00563C12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Stawka VAT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6BEE96CA" w14:textId="2ED92668" w:rsidR="00563C12" w:rsidRPr="00563C12" w:rsidRDefault="00563C12" w:rsidP="00563C12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Cena brutto</w:t>
            </w:r>
            <w:r>
              <w:rPr>
                <w:b/>
                <w:snapToGrid w:val="0"/>
                <w:sz w:val="16"/>
                <w:szCs w:val="16"/>
              </w:rPr>
              <w:t xml:space="preserve"> </w:t>
            </w:r>
          </w:p>
        </w:tc>
      </w:tr>
      <w:tr w:rsidR="00563C12" w:rsidRPr="00981E5A" w14:paraId="2A41B228" w14:textId="3B1BB31A" w:rsidTr="003E72E5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679C7D10" w14:textId="77777777" w:rsidR="00563C12" w:rsidRPr="003E72E5" w:rsidRDefault="00563C12" w:rsidP="000E5269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3E72E5">
              <w:rPr>
                <w:b/>
                <w:bCs/>
                <w:snapToGrid w:val="0"/>
                <w:sz w:val="16"/>
                <w:szCs w:val="16"/>
              </w:rPr>
              <w:t>1.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7976AA4C" w14:textId="77777777" w:rsidR="00563C12" w:rsidRPr="003E72E5" w:rsidRDefault="00563C12" w:rsidP="000E5269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3E72E5">
              <w:rPr>
                <w:b/>
                <w:bCs/>
                <w:snapToGrid w:val="0"/>
                <w:sz w:val="16"/>
                <w:szCs w:val="16"/>
              </w:rPr>
              <w:t>2.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58701D7E" w14:textId="77777777" w:rsidR="00563C12" w:rsidRPr="003E72E5" w:rsidRDefault="00563C12" w:rsidP="000E5269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3E72E5">
              <w:rPr>
                <w:b/>
                <w:bCs/>
                <w:snapToGrid w:val="0"/>
                <w:sz w:val="16"/>
                <w:szCs w:val="16"/>
              </w:rPr>
              <w:t>3.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60285C96" w14:textId="77777777" w:rsidR="00563C12" w:rsidRPr="003E72E5" w:rsidRDefault="00563C12" w:rsidP="000E5269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3E72E5">
              <w:rPr>
                <w:b/>
                <w:bCs/>
                <w:snapToGrid w:val="0"/>
                <w:sz w:val="16"/>
                <w:szCs w:val="16"/>
              </w:rPr>
              <w:t>4.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0774E354" w14:textId="77777777" w:rsidR="00563C12" w:rsidRPr="003E72E5" w:rsidRDefault="00563C12" w:rsidP="000E5269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3E72E5">
              <w:rPr>
                <w:b/>
                <w:bCs/>
                <w:snapToGrid w:val="0"/>
                <w:sz w:val="16"/>
                <w:szCs w:val="16"/>
              </w:rPr>
              <w:t>5.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563A5AAA" w14:textId="35AD2320" w:rsidR="00563C12" w:rsidRPr="003E72E5" w:rsidRDefault="00563C12" w:rsidP="000E5269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3E72E5">
              <w:rPr>
                <w:b/>
                <w:bCs/>
                <w:snapToGrid w:val="0"/>
                <w:sz w:val="16"/>
                <w:szCs w:val="16"/>
              </w:rPr>
              <w:t>6.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30B2BFB1" w14:textId="3F725AE3" w:rsidR="00563C12" w:rsidRPr="003E72E5" w:rsidRDefault="00563C12" w:rsidP="000E5269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3E72E5">
              <w:rPr>
                <w:b/>
                <w:bCs/>
                <w:snapToGrid w:val="0"/>
                <w:sz w:val="16"/>
                <w:szCs w:val="16"/>
              </w:rPr>
              <w:t>7.</w:t>
            </w:r>
          </w:p>
        </w:tc>
      </w:tr>
      <w:tr w:rsidR="00563C12" w:rsidRPr="00981E5A" w14:paraId="32F98257" w14:textId="5470BB92" w:rsidTr="003E72E5">
        <w:trPr>
          <w:trHeight w:val="678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5C7B8E" w14:textId="418C3334" w:rsidR="00563C12" w:rsidRPr="004C7752" w:rsidRDefault="00563C12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4C7752">
              <w:rPr>
                <w:b/>
                <w:snapToGrid w:val="0"/>
                <w:sz w:val="16"/>
                <w:szCs w:val="16"/>
              </w:rPr>
              <w:t>1</w:t>
            </w:r>
            <w:r w:rsidR="000072B1" w:rsidRPr="004C7752">
              <w:rPr>
                <w:b/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FCB3F4" w14:textId="77777777" w:rsidR="00563C12" w:rsidRPr="00BB3F79" w:rsidRDefault="00563C12" w:rsidP="00804546">
            <w:pPr>
              <w:spacing w:line="276" w:lineRule="auto"/>
              <w:rPr>
                <w:snapToGrid w:val="0"/>
                <w:sz w:val="16"/>
                <w:szCs w:val="16"/>
              </w:rPr>
            </w:pPr>
            <w:r w:rsidRPr="00BB3F79">
              <w:rPr>
                <w:snapToGrid w:val="0"/>
                <w:sz w:val="16"/>
                <w:szCs w:val="16"/>
              </w:rPr>
              <w:t>Odbiór i zagospodarowanie odpadów komunalnych zmieszanych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906869" w14:textId="78934974" w:rsidR="00563C12" w:rsidRPr="00BB3F79" w:rsidRDefault="00563C12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027D01" w14:textId="50AD5926" w:rsidR="00563C12" w:rsidRPr="00BB3F79" w:rsidRDefault="00363CCE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>1950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8268C0" w14:textId="14A32788" w:rsidR="00563C12" w:rsidRPr="00BB3F79" w:rsidRDefault="00563C12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CDF00" w14:textId="14AAA2C1" w:rsidR="00563C12" w:rsidRPr="00BB3F79" w:rsidRDefault="00096C62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>8</w:t>
            </w:r>
            <w:r w:rsidR="00563C12" w:rsidRPr="00BB3F79">
              <w:rPr>
                <w:b/>
                <w:snapToGrid w:val="0"/>
                <w:sz w:val="16"/>
                <w:szCs w:val="16"/>
              </w:rPr>
              <w:t xml:space="preserve"> %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D8BAD1" w14:textId="5B61A356" w:rsidR="00563C12" w:rsidRPr="00BB3F79" w:rsidRDefault="00563C12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>_________ zł</w:t>
            </w:r>
          </w:p>
        </w:tc>
      </w:tr>
      <w:tr w:rsidR="00563C12" w:rsidRPr="00981E5A" w14:paraId="172E456F" w14:textId="2C83912F" w:rsidTr="003E72E5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0A0F5C" w14:textId="2AE1047C" w:rsidR="00563C12" w:rsidRPr="004C7752" w:rsidRDefault="00563C12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4C7752">
              <w:rPr>
                <w:b/>
                <w:snapToGrid w:val="0"/>
                <w:sz w:val="16"/>
                <w:szCs w:val="16"/>
              </w:rPr>
              <w:t>2</w:t>
            </w:r>
            <w:r w:rsidR="000072B1" w:rsidRPr="004C7752">
              <w:rPr>
                <w:b/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FC0867" w14:textId="77777777" w:rsidR="00563C12" w:rsidRPr="00BB3F79" w:rsidRDefault="00563C12" w:rsidP="00804546">
            <w:pPr>
              <w:spacing w:line="276" w:lineRule="auto"/>
              <w:rPr>
                <w:snapToGrid w:val="0"/>
                <w:sz w:val="16"/>
                <w:szCs w:val="16"/>
              </w:rPr>
            </w:pPr>
            <w:r w:rsidRPr="00BB3F79">
              <w:rPr>
                <w:snapToGrid w:val="0"/>
                <w:sz w:val="16"/>
                <w:szCs w:val="16"/>
              </w:rPr>
              <w:t>Odbiór i zagospodarowanie odpadów gromadzonych selektywnie - szkło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DB11F0" w14:textId="06F9FC71" w:rsidR="00563C12" w:rsidRPr="00BB3F79" w:rsidRDefault="00563C12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4BF8B6" w14:textId="5334F35A" w:rsidR="00563C12" w:rsidRPr="00BB3F79" w:rsidRDefault="00363CCE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>345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912466" w14:textId="3F95D613" w:rsidR="00563C12" w:rsidRPr="00BB3F79" w:rsidRDefault="00563C12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35287A" w14:textId="40006CE8" w:rsidR="00563C12" w:rsidRPr="00BB3F79" w:rsidRDefault="00096C62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>8</w:t>
            </w:r>
            <w:r w:rsidR="00563C12" w:rsidRPr="00BB3F79">
              <w:rPr>
                <w:b/>
                <w:snapToGrid w:val="0"/>
                <w:sz w:val="16"/>
                <w:szCs w:val="16"/>
              </w:rPr>
              <w:t xml:space="preserve"> %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6586D3" w14:textId="39568BC2" w:rsidR="00563C12" w:rsidRPr="00BB3F79" w:rsidRDefault="00563C12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>_________ zł</w:t>
            </w:r>
          </w:p>
        </w:tc>
      </w:tr>
      <w:tr w:rsidR="00563C12" w:rsidRPr="00981E5A" w14:paraId="0B09558F" w14:textId="27F222D2" w:rsidTr="003E72E5">
        <w:trPr>
          <w:trHeight w:val="1085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2A67D9" w14:textId="3C27A382" w:rsidR="00563C12" w:rsidRPr="004C7752" w:rsidRDefault="00563C12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4C7752">
              <w:rPr>
                <w:b/>
                <w:snapToGrid w:val="0"/>
                <w:sz w:val="16"/>
                <w:szCs w:val="16"/>
              </w:rPr>
              <w:t>3</w:t>
            </w:r>
            <w:r w:rsidR="000072B1" w:rsidRPr="004C7752">
              <w:rPr>
                <w:b/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DED656" w14:textId="70D0B6E9" w:rsidR="00563C12" w:rsidRPr="00BB3F79" w:rsidRDefault="00563C12" w:rsidP="00363CCE">
            <w:pPr>
              <w:spacing w:line="276" w:lineRule="auto"/>
              <w:rPr>
                <w:snapToGrid w:val="0"/>
                <w:sz w:val="16"/>
                <w:szCs w:val="16"/>
              </w:rPr>
            </w:pPr>
            <w:r w:rsidRPr="00BB3F79">
              <w:rPr>
                <w:snapToGrid w:val="0"/>
                <w:sz w:val="16"/>
                <w:szCs w:val="16"/>
              </w:rPr>
              <w:t xml:space="preserve">Odbiór i zagospodarowanie odpadów gromadzonych selektywnie – tworzywa sztuczne </w:t>
            </w:r>
            <w:r w:rsidR="00096C62" w:rsidRPr="00BB3F79">
              <w:rPr>
                <w:snapToGrid w:val="0"/>
                <w:sz w:val="16"/>
                <w:szCs w:val="16"/>
              </w:rPr>
              <w:t>w tym metale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D1674D" w14:textId="4B3A78E0" w:rsidR="00563C12" w:rsidRPr="00BB3F79" w:rsidRDefault="00563C12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74C871" w14:textId="4A934E98" w:rsidR="00563C12" w:rsidRPr="00BB3F79" w:rsidRDefault="00363CCE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>550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3A7E3B" w14:textId="146F1B82" w:rsidR="00563C12" w:rsidRPr="00BB3F79" w:rsidRDefault="00563C12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82B451" w14:textId="2C7A62D9" w:rsidR="00563C12" w:rsidRPr="00BB3F79" w:rsidRDefault="00096C62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>8</w:t>
            </w:r>
            <w:r w:rsidR="00563C12" w:rsidRPr="00BB3F79">
              <w:rPr>
                <w:b/>
                <w:snapToGrid w:val="0"/>
                <w:sz w:val="16"/>
                <w:szCs w:val="16"/>
              </w:rPr>
              <w:t xml:space="preserve"> %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EA7C9" w14:textId="052C31BB" w:rsidR="00563C12" w:rsidRPr="00BB3F79" w:rsidRDefault="00563C12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563C12" w:rsidRPr="00981E5A" w14:paraId="77680DE2" w14:textId="0BE7872A" w:rsidTr="003E72E5">
        <w:trPr>
          <w:trHeight w:val="987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24044D" w14:textId="1558DC0D" w:rsidR="00563C12" w:rsidRPr="004C7752" w:rsidRDefault="00563C12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4C7752">
              <w:rPr>
                <w:b/>
                <w:snapToGrid w:val="0"/>
                <w:sz w:val="16"/>
                <w:szCs w:val="16"/>
              </w:rPr>
              <w:t>4</w:t>
            </w:r>
            <w:r w:rsidR="000072B1" w:rsidRPr="004C7752">
              <w:rPr>
                <w:b/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C5BE0A" w14:textId="77777777" w:rsidR="00563C12" w:rsidRPr="00BB3F79" w:rsidRDefault="00563C12" w:rsidP="00804546">
            <w:pPr>
              <w:spacing w:line="276" w:lineRule="auto"/>
              <w:rPr>
                <w:snapToGrid w:val="0"/>
                <w:sz w:val="16"/>
                <w:szCs w:val="16"/>
              </w:rPr>
            </w:pPr>
            <w:r w:rsidRPr="00BB3F79">
              <w:rPr>
                <w:snapToGrid w:val="0"/>
                <w:sz w:val="16"/>
                <w:szCs w:val="16"/>
              </w:rPr>
              <w:t xml:space="preserve">Odbiór i zagospodarowanie odpadów gromadzonych selektywnie – papier i tektura 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1844B9" w14:textId="0D699C00" w:rsidR="00563C12" w:rsidRPr="00BB3F79" w:rsidRDefault="00563C12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11532B" w14:textId="30A7D00F" w:rsidR="00563C12" w:rsidRPr="00BB3F79" w:rsidRDefault="00363CCE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>57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B0959B" w14:textId="2ECAEFC7" w:rsidR="00563C12" w:rsidRPr="00BB3F79" w:rsidRDefault="00563C12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__________ zł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08D8BA" w14:textId="3B1D80BC" w:rsidR="00563C12" w:rsidRPr="00BB3F79" w:rsidRDefault="00096C62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>8</w:t>
            </w:r>
            <w:r w:rsidR="00563C12" w:rsidRPr="00BB3F79">
              <w:rPr>
                <w:b/>
                <w:snapToGrid w:val="0"/>
                <w:sz w:val="16"/>
                <w:szCs w:val="16"/>
              </w:rPr>
              <w:t xml:space="preserve"> %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391220" w14:textId="0B7C8BF5" w:rsidR="00563C12" w:rsidRPr="00BB3F79" w:rsidRDefault="00563C12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563C12" w:rsidRPr="00981E5A" w14:paraId="070786B5" w14:textId="4479347C" w:rsidTr="003E72E5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E9883E" w14:textId="028CA39A" w:rsidR="00563C12" w:rsidRPr="004C7752" w:rsidRDefault="00563C12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4C7752">
              <w:rPr>
                <w:b/>
                <w:snapToGrid w:val="0"/>
                <w:sz w:val="16"/>
                <w:szCs w:val="16"/>
              </w:rPr>
              <w:t>5</w:t>
            </w:r>
            <w:r w:rsidR="000072B1" w:rsidRPr="004C7752">
              <w:rPr>
                <w:b/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1C9727" w14:textId="77777777" w:rsidR="00563C12" w:rsidRPr="00BB3F79" w:rsidRDefault="00563C12" w:rsidP="00804546">
            <w:pPr>
              <w:spacing w:line="276" w:lineRule="auto"/>
              <w:rPr>
                <w:snapToGrid w:val="0"/>
                <w:sz w:val="16"/>
                <w:szCs w:val="16"/>
              </w:rPr>
            </w:pPr>
            <w:r w:rsidRPr="00BB3F79">
              <w:rPr>
                <w:snapToGrid w:val="0"/>
                <w:sz w:val="16"/>
                <w:szCs w:val="16"/>
              </w:rPr>
              <w:t>Odbiór i zagospodarowanie odpadów gromadzonych selektywnie - bioodpady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DF8AE8" w14:textId="0E30EE12" w:rsidR="00563C12" w:rsidRPr="00BB3F79" w:rsidRDefault="00563C12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E0DB06" w14:textId="78DF7E55" w:rsidR="00563C12" w:rsidRPr="00BB3F79" w:rsidRDefault="00363CCE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>520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3F28A7" w14:textId="375913A7" w:rsidR="00563C12" w:rsidRPr="00BB3F79" w:rsidRDefault="00563C12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46DA30" w14:textId="127D4DE1" w:rsidR="00563C12" w:rsidRPr="00BB3F79" w:rsidRDefault="00096C62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>8</w:t>
            </w:r>
            <w:r w:rsidR="00563C12" w:rsidRPr="00BB3F79">
              <w:rPr>
                <w:b/>
                <w:snapToGrid w:val="0"/>
                <w:sz w:val="16"/>
                <w:szCs w:val="16"/>
              </w:rPr>
              <w:t xml:space="preserve"> %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DF513C" w14:textId="4411F23F" w:rsidR="00563C12" w:rsidRPr="00BB3F79" w:rsidRDefault="00563C12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563C12" w:rsidRPr="00981E5A" w14:paraId="6CEEE697" w14:textId="2A3C62FC" w:rsidTr="003E72E5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46C780EE" w14:textId="77777777" w:rsidR="00563C12" w:rsidRPr="00563C12" w:rsidRDefault="00563C12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6.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6EAA069F" w14:textId="77777777" w:rsidR="00563C12" w:rsidRPr="00563C12" w:rsidRDefault="00563C12" w:rsidP="00563C12">
            <w:pPr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 xml:space="preserve">SUMA NETTO 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0BCCEBA4" w14:textId="192E5FD6" w:rsidR="00563C12" w:rsidRPr="00563C12" w:rsidRDefault="00563C12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x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4F789904" w14:textId="77777777" w:rsidR="00563C12" w:rsidRPr="00563C12" w:rsidRDefault="00563C12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</w:p>
          <w:p w14:paraId="60930F42" w14:textId="511EF486" w:rsidR="00563C12" w:rsidRPr="00563C12" w:rsidRDefault="00563C12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x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04BD4AE5" w14:textId="71B8FA2A" w:rsidR="00563C12" w:rsidRPr="00563C12" w:rsidRDefault="00563C12" w:rsidP="00563C12">
            <w:pPr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_________</w:t>
            </w:r>
            <w:r w:rsidRPr="00563C12">
              <w:rPr>
                <w:b/>
                <w:snapToGrid w:val="0"/>
                <w:sz w:val="16"/>
                <w:szCs w:val="16"/>
              </w:rPr>
              <w:t xml:space="preserve"> zł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0B6CB74D" w14:textId="087AD138" w:rsidR="00563C12" w:rsidRPr="00563C12" w:rsidRDefault="00563C12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x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69AE1E82" w14:textId="690B512D" w:rsidR="00563C12" w:rsidRPr="00563C12" w:rsidRDefault="00563C12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x</w:t>
            </w:r>
          </w:p>
        </w:tc>
      </w:tr>
      <w:tr w:rsidR="00563C12" w:rsidRPr="00981E5A" w14:paraId="3037BD52" w14:textId="77777777" w:rsidTr="003E72E5">
        <w:trPr>
          <w:trHeight w:val="419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2B0F625B" w14:textId="0C6F342B" w:rsidR="00563C12" w:rsidRPr="00563C12" w:rsidRDefault="00563C12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7.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083D03CB" w14:textId="01A94616" w:rsidR="00563C12" w:rsidRPr="00563C12" w:rsidRDefault="00563C12" w:rsidP="00563C12">
            <w:pPr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SUMA BRUTTO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27C74835" w14:textId="68184CC0" w:rsidR="00563C12" w:rsidRPr="00563C12" w:rsidRDefault="00563C12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x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2329DB58" w14:textId="7F91B39F" w:rsidR="00563C12" w:rsidRPr="00563C12" w:rsidRDefault="00563C12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x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17D07A64" w14:textId="10F754F6" w:rsidR="00563C12" w:rsidRPr="00563C12" w:rsidRDefault="00563C12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33F40361" w14:textId="07C61342" w:rsidR="00563C12" w:rsidRPr="00563C12" w:rsidRDefault="00563C12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x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326ACB" w14:textId="4AF50662" w:rsidR="00563C12" w:rsidRPr="00563C12" w:rsidRDefault="00563C12" w:rsidP="00563C12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__</w:t>
            </w:r>
            <w:r w:rsidR="00804546">
              <w:rPr>
                <w:b/>
                <w:snapToGrid w:val="0"/>
                <w:sz w:val="16"/>
                <w:szCs w:val="16"/>
              </w:rPr>
              <w:t>_</w:t>
            </w:r>
            <w:r w:rsidRPr="00563C12">
              <w:rPr>
                <w:b/>
                <w:snapToGrid w:val="0"/>
                <w:sz w:val="16"/>
                <w:szCs w:val="16"/>
              </w:rPr>
              <w:t xml:space="preserve">_______ zł </w:t>
            </w:r>
          </w:p>
        </w:tc>
      </w:tr>
    </w:tbl>
    <w:p w14:paraId="3827FDE6" w14:textId="01C5DBA3" w:rsidR="001E6C0A" w:rsidRPr="00AD56BA" w:rsidRDefault="001E6C0A" w:rsidP="00AD56BA">
      <w:pPr>
        <w:pStyle w:val="Akapitzlist"/>
        <w:numPr>
          <w:ilvl w:val="0"/>
          <w:numId w:val="135"/>
        </w:numPr>
        <w:spacing w:before="120"/>
        <w:ind w:left="426"/>
        <w:jc w:val="both"/>
        <w:rPr>
          <w:bCs/>
          <w:sz w:val="24"/>
          <w:szCs w:val="24"/>
        </w:rPr>
      </w:pPr>
      <w:r w:rsidRPr="00AD56BA">
        <w:rPr>
          <w:bCs/>
          <w:sz w:val="24"/>
          <w:szCs w:val="24"/>
        </w:rPr>
        <w:lastRenderedPageBreak/>
        <w:t xml:space="preserve">Informujemy, że wybór oferty </w:t>
      </w:r>
      <w:r w:rsidRPr="00AD56BA">
        <w:rPr>
          <w:b/>
          <w:sz w:val="24"/>
          <w:szCs w:val="24"/>
        </w:rPr>
        <w:t>nie będzie/będzie*</w:t>
      </w:r>
      <w:r w:rsidRPr="00AD56BA">
        <w:rPr>
          <w:bCs/>
          <w:sz w:val="24"/>
          <w:szCs w:val="24"/>
        </w:rPr>
        <w:t xml:space="preserve"> prowadzić do powstania </w:t>
      </w:r>
      <w:r w:rsidR="00981E5A" w:rsidRPr="00AD56BA">
        <w:rPr>
          <w:bCs/>
          <w:sz w:val="24"/>
          <w:szCs w:val="24"/>
        </w:rPr>
        <w:t xml:space="preserve">                                           </w:t>
      </w:r>
      <w:r w:rsidRPr="00AD56BA">
        <w:rPr>
          <w:bCs/>
          <w:sz w:val="24"/>
          <w:szCs w:val="24"/>
        </w:rPr>
        <w:t xml:space="preserve">u Zamawiającego obowiązku podatkowego zgodnie z przepisami o podatku od towarów </w:t>
      </w:r>
      <w:r w:rsidR="00981E5A" w:rsidRPr="00AD56BA">
        <w:rPr>
          <w:bCs/>
          <w:sz w:val="24"/>
          <w:szCs w:val="24"/>
        </w:rPr>
        <w:t xml:space="preserve">                 </w:t>
      </w:r>
      <w:r w:rsidRPr="00AD56BA">
        <w:rPr>
          <w:bCs/>
          <w:sz w:val="24"/>
          <w:szCs w:val="24"/>
        </w:rPr>
        <w:t xml:space="preserve">i usług, </w:t>
      </w:r>
    </w:p>
    <w:p w14:paraId="71441FDE" w14:textId="6E87908C" w:rsidR="001E6C0A" w:rsidRPr="00981E5A" w:rsidRDefault="001E6C0A" w:rsidP="00563C12">
      <w:pPr>
        <w:spacing w:before="120"/>
        <w:ind w:left="434" w:hanging="8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 xml:space="preserve">Nazwa (rodzaj) towaru lub usługi, których dostawa lub świadczenie będzie prowadzić </w:t>
      </w:r>
      <w:r w:rsidR="00563C12">
        <w:rPr>
          <w:bCs/>
          <w:sz w:val="24"/>
          <w:szCs w:val="24"/>
        </w:rPr>
        <w:t xml:space="preserve">                   </w:t>
      </w:r>
      <w:r w:rsidRPr="00981E5A">
        <w:rPr>
          <w:bCs/>
          <w:sz w:val="24"/>
          <w:szCs w:val="24"/>
        </w:rPr>
        <w:t xml:space="preserve">do powstania u Zamawiającego obowiązku podatkowego zgodnie z przepisami </w:t>
      </w:r>
      <w:r w:rsidR="00981E5A">
        <w:rPr>
          <w:bCs/>
          <w:sz w:val="24"/>
          <w:szCs w:val="24"/>
        </w:rPr>
        <w:t xml:space="preserve">                              </w:t>
      </w:r>
      <w:r w:rsidRPr="00981E5A">
        <w:rPr>
          <w:bCs/>
          <w:sz w:val="24"/>
          <w:szCs w:val="24"/>
        </w:rPr>
        <w:t>o podatku od towarów i usług (VAT):</w:t>
      </w:r>
    </w:p>
    <w:p w14:paraId="5D877425" w14:textId="1F5C5467" w:rsidR="001E6C0A" w:rsidRPr="00981E5A" w:rsidRDefault="001E6C0A" w:rsidP="008612AB">
      <w:pPr>
        <w:spacing w:line="276" w:lineRule="auto"/>
        <w:ind w:left="425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________________________________________________________________________________________________________________________________________________</w:t>
      </w:r>
      <w:r w:rsidR="008612AB">
        <w:rPr>
          <w:bCs/>
          <w:sz w:val="24"/>
          <w:szCs w:val="24"/>
        </w:rPr>
        <w:t>________________________________________________________________________</w:t>
      </w:r>
      <w:r w:rsidRPr="00981E5A">
        <w:rPr>
          <w:bCs/>
          <w:sz w:val="24"/>
          <w:szCs w:val="24"/>
        </w:rPr>
        <w:t>__________________________________________________________</w:t>
      </w:r>
      <w:r w:rsidR="008612AB" w:rsidRPr="00981E5A">
        <w:rPr>
          <w:bCs/>
          <w:sz w:val="24"/>
          <w:szCs w:val="24"/>
        </w:rPr>
        <w:t>________________________________________________________________________</w:t>
      </w:r>
      <w:r w:rsidRPr="00981E5A">
        <w:rPr>
          <w:bCs/>
          <w:sz w:val="24"/>
          <w:szCs w:val="24"/>
        </w:rPr>
        <w:t>______________________________________________________________________________________</w:t>
      </w:r>
    </w:p>
    <w:p w14:paraId="307F89E2" w14:textId="0E191143" w:rsidR="001E6C0A" w:rsidRPr="00981E5A" w:rsidRDefault="001E6C0A" w:rsidP="000E5269">
      <w:pPr>
        <w:spacing w:before="120" w:after="120"/>
        <w:ind w:left="425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Wartość ww. towaru lub usługi objętego obowiązkiem podatkowym Zamawiającego bez kwoty podatku od towarów i usług (VAT) wyno</w:t>
      </w:r>
      <w:r w:rsidR="000E5269">
        <w:rPr>
          <w:bCs/>
          <w:sz w:val="24"/>
          <w:szCs w:val="24"/>
        </w:rPr>
        <w:t>si: _________________________</w:t>
      </w:r>
      <w:r w:rsidRPr="00981E5A">
        <w:rPr>
          <w:bCs/>
          <w:sz w:val="24"/>
          <w:szCs w:val="24"/>
        </w:rPr>
        <w:t xml:space="preserve"> PLN.</w:t>
      </w:r>
    </w:p>
    <w:p w14:paraId="27D95FCC" w14:textId="5C994800" w:rsidR="001E6C0A" w:rsidRDefault="001E6C0A" w:rsidP="006454C0">
      <w:pPr>
        <w:spacing w:before="120" w:after="120"/>
        <w:ind w:left="425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Stawka podatku od towaru i usług (VAT), która zgodnie z naszą wiedzą będzie miała zastosowanie to ___________%</w:t>
      </w:r>
      <w:r w:rsidR="000E5269">
        <w:rPr>
          <w:bCs/>
          <w:sz w:val="24"/>
          <w:szCs w:val="24"/>
        </w:rPr>
        <w:t>.</w:t>
      </w:r>
    </w:p>
    <w:p w14:paraId="219FB7E6" w14:textId="7DCA21F6" w:rsidR="00AD56BA" w:rsidRPr="00AD56BA" w:rsidRDefault="00AD56BA" w:rsidP="00AD56BA">
      <w:pPr>
        <w:pStyle w:val="Akapitzlist"/>
        <w:numPr>
          <w:ilvl w:val="0"/>
          <w:numId w:val="135"/>
        </w:numPr>
        <w:spacing w:before="120"/>
        <w:ind w:left="426"/>
        <w:jc w:val="both"/>
        <w:rPr>
          <w:bCs/>
          <w:sz w:val="24"/>
          <w:szCs w:val="24"/>
        </w:rPr>
      </w:pPr>
      <w:r w:rsidRPr="00AD56BA">
        <w:rPr>
          <w:bCs/>
          <w:sz w:val="24"/>
          <w:szCs w:val="24"/>
        </w:rPr>
        <w:t xml:space="preserve">Wykonawca oferuje </w:t>
      </w:r>
      <w:r>
        <w:rPr>
          <w:bCs/>
          <w:sz w:val="24"/>
          <w:szCs w:val="24"/>
        </w:rPr>
        <w:t>termin płatności</w:t>
      </w:r>
      <w:r w:rsidR="008612AB">
        <w:rPr>
          <w:bCs/>
          <w:sz w:val="24"/>
          <w:szCs w:val="24"/>
        </w:rPr>
        <w:t xml:space="preserve"> </w:t>
      </w:r>
      <w:r w:rsidR="008612AB" w:rsidRPr="008612AB">
        <w:rPr>
          <w:b/>
          <w:bCs/>
          <w:sz w:val="24"/>
          <w:szCs w:val="24"/>
        </w:rPr>
        <w:t>___ dni</w:t>
      </w:r>
      <w:r w:rsidR="008612AB">
        <w:rPr>
          <w:bCs/>
          <w:sz w:val="24"/>
          <w:szCs w:val="24"/>
        </w:rPr>
        <w:t xml:space="preserve"> </w:t>
      </w:r>
      <w:r w:rsidR="008612AB" w:rsidRPr="00AD56BA">
        <w:rPr>
          <w:bCs/>
          <w:sz w:val="24"/>
          <w:szCs w:val="24"/>
        </w:rPr>
        <w:t xml:space="preserve">liczonych </w:t>
      </w:r>
      <w:r w:rsidR="008612AB">
        <w:rPr>
          <w:bCs/>
          <w:sz w:val="24"/>
          <w:szCs w:val="24"/>
        </w:rPr>
        <w:t xml:space="preserve">od </w:t>
      </w:r>
      <w:r w:rsidR="008612AB" w:rsidRPr="00AD56BA">
        <w:rPr>
          <w:bCs/>
          <w:sz w:val="24"/>
          <w:szCs w:val="24"/>
        </w:rPr>
        <w:t xml:space="preserve">dnia </w:t>
      </w:r>
      <w:r w:rsidR="008612AB">
        <w:rPr>
          <w:bCs/>
          <w:sz w:val="24"/>
          <w:szCs w:val="24"/>
        </w:rPr>
        <w:t>dostarczenia poprawnie wystawionej faktury</w:t>
      </w:r>
      <w:r w:rsidRPr="00AD56BA">
        <w:rPr>
          <w:bCs/>
          <w:sz w:val="24"/>
          <w:szCs w:val="24"/>
        </w:rPr>
        <w:t>:</w:t>
      </w:r>
    </w:p>
    <w:p w14:paraId="3FC7EDD3" w14:textId="713B1178" w:rsidR="00AD56BA" w:rsidRDefault="008612AB" w:rsidP="00AD56BA">
      <w:pPr>
        <w:pStyle w:val="Akapitzlist"/>
        <w:spacing w:before="120" w:after="120"/>
        <w:ind w:left="425"/>
        <w:contextualSpacing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(</w:t>
      </w:r>
      <w:r w:rsidR="00AD56BA">
        <w:rPr>
          <w:bCs/>
          <w:sz w:val="24"/>
          <w:szCs w:val="24"/>
        </w:rPr>
        <w:t>W</w:t>
      </w:r>
      <w:r w:rsidR="00AD56BA" w:rsidRPr="00AD56BA">
        <w:rPr>
          <w:bCs/>
          <w:sz w:val="24"/>
          <w:szCs w:val="24"/>
        </w:rPr>
        <w:t xml:space="preserve">ykonawca w tym miejscu </w:t>
      </w:r>
      <w:r>
        <w:rPr>
          <w:bCs/>
          <w:sz w:val="24"/>
          <w:szCs w:val="24"/>
        </w:rPr>
        <w:t>wskazuje</w:t>
      </w:r>
      <w:r w:rsidR="00AD56BA" w:rsidRPr="00AD56B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liczbę dni od 7 do</w:t>
      </w:r>
      <w:r w:rsidR="00AD56BA">
        <w:rPr>
          <w:bCs/>
          <w:sz w:val="24"/>
          <w:szCs w:val="24"/>
        </w:rPr>
        <w:t xml:space="preserve"> 30 dni</w:t>
      </w:r>
      <w:r w:rsidR="00B50FE2">
        <w:rPr>
          <w:rStyle w:val="Odwoanieprzypisudolnego"/>
          <w:bCs/>
          <w:sz w:val="24"/>
          <w:szCs w:val="24"/>
        </w:rPr>
        <w:footnoteReference w:id="1"/>
      </w:r>
      <w:r w:rsidR="00AD56BA" w:rsidRPr="00AD56BA">
        <w:rPr>
          <w:bCs/>
          <w:sz w:val="24"/>
          <w:szCs w:val="24"/>
        </w:rPr>
        <w:t>).</w:t>
      </w:r>
    </w:p>
    <w:p w14:paraId="5BF6C038" w14:textId="3AF2FD7D" w:rsidR="00B50FE2" w:rsidRDefault="00B50FE2" w:rsidP="00AD56BA">
      <w:pPr>
        <w:pStyle w:val="Akapitzlist"/>
        <w:numPr>
          <w:ilvl w:val="0"/>
          <w:numId w:val="135"/>
        </w:numPr>
        <w:spacing w:before="120"/>
        <w:ind w:left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Wykonawca oferuje realizację zamówienia za pomocą następującej liczby pojazdów, spełniających normę emisji spalin „EURO 5” lub wyższą:</w:t>
      </w:r>
    </w:p>
    <w:p w14:paraId="6D1EC402" w14:textId="0C17E855" w:rsidR="00C57B85" w:rsidRPr="008612AB" w:rsidRDefault="00C57B85" w:rsidP="00C57B85">
      <w:pPr>
        <w:ind w:left="425"/>
        <w:jc w:val="both"/>
        <w:rPr>
          <w:b/>
          <w:bCs/>
          <w:sz w:val="24"/>
          <w:szCs w:val="24"/>
        </w:rPr>
      </w:pPr>
      <w:r w:rsidRPr="008612AB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8612AB">
        <w:rPr>
          <w:b/>
          <w:bCs/>
          <w:sz w:val="24"/>
          <w:szCs w:val="24"/>
        </w:rPr>
        <w:t xml:space="preserve">  0 pojazdów, </w:t>
      </w:r>
    </w:p>
    <w:p w14:paraId="66EA00A9" w14:textId="3D451ACF" w:rsidR="00C57B85" w:rsidRPr="008612AB" w:rsidRDefault="00C57B85" w:rsidP="00C57B85">
      <w:pPr>
        <w:pStyle w:val="Akapitzlist"/>
        <w:ind w:left="425"/>
        <w:contextualSpacing w:val="0"/>
        <w:jc w:val="both"/>
        <w:rPr>
          <w:b/>
          <w:bCs/>
          <w:sz w:val="24"/>
          <w:szCs w:val="24"/>
        </w:rPr>
      </w:pPr>
      <w:r w:rsidRPr="008612AB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8612AB">
        <w:rPr>
          <w:b/>
          <w:bCs/>
          <w:sz w:val="24"/>
          <w:szCs w:val="24"/>
        </w:rPr>
        <w:t xml:space="preserve">  1 pojazd, </w:t>
      </w:r>
    </w:p>
    <w:p w14:paraId="3A28327B" w14:textId="4E12812F" w:rsidR="00C57B85" w:rsidRPr="008612AB" w:rsidRDefault="00C57B85" w:rsidP="00C57B85">
      <w:pPr>
        <w:pStyle w:val="Akapitzlist"/>
        <w:ind w:left="425"/>
        <w:contextualSpacing w:val="0"/>
        <w:jc w:val="both"/>
        <w:rPr>
          <w:b/>
          <w:bCs/>
          <w:sz w:val="24"/>
          <w:szCs w:val="24"/>
        </w:rPr>
      </w:pPr>
      <w:r w:rsidRPr="008612AB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8612AB">
        <w:rPr>
          <w:b/>
          <w:bCs/>
          <w:sz w:val="24"/>
          <w:szCs w:val="24"/>
        </w:rPr>
        <w:t xml:space="preserve">  2 pojazdy,</w:t>
      </w:r>
    </w:p>
    <w:p w14:paraId="33255F6B" w14:textId="46DADDBA" w:rsidR="00C57B85" w:rsidRPr="008612AB" w:rsidRDefault="00C57B85" w:rsidP="00C57B85">
      <w:pPr>
        <w:pStyle w:val="Akapitzlist"/>
        <w:ind w:left="425"/>
        <w:contextualSpacing w:val="0"/>
        <w:jc w:val="both"/>
        <w:rPr>
          <w:b/>
          <w:bCs/>
          <w:sz w:val="24"/>
          <w:szCs w:val="24"/>
        </w:rPr>
      </w:pPr>
      <w:r w:rsidRPr="008612AB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8612AB">
        <w:rPr>
          <w:b/>
          <w:bCs/>
          <w:sz w:val="24"/>
          <w:szCs w:val="24"/>
        </w:rPr>
        <w:t xml:space="preserve">  3 pojazdy,</w:t>
      </w:r>
    </w:p>
    <w:p w14:paraId="3BCA5155" w14:textId="080C7FD9" w:rsidR="00C57B85" w:rsidRPr="008612AB" w:rsidRDefault="00C57B85" w:rsidP="00C57B85">
      <w:pPr>
        <w:pStyle w:val="Akapitzlist"/>
        <w:ind w:left="425"/>
        <w:contextualSpacing w:val="0"/>
        <w:jc w:val="both"/>
        <w:rPr>
          <w:b/>
          <w:bCs/>
          <w:sz w:val="24"/>
          <w:szCs w:val="24"/>
        </w:rPr>
      </w:pPr>
      <w:r w:rsidRPr="008612AB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8612AB">
        <w:rPr>
          <w:b/>
          <w:bCs/>
          <w:sz w:val="24"/>
          <w:szCs w:val="24"/>
        </w:rPr>
        <w:t xml:space="preserve">  4 pojazdy,</w:t>
      </w:r>
    </w:p>
    <w:p w14:paraId="7A221E18" w14:textId="5E292B92" w:rsidR="00C57B85" w:rsidRDefault="008612AB" w:rsidP="00C57B85">
      <w:pPr>
        <w:pStyle w:val="Akapitzlist"/>
        <w:spacing w:before="120" w:after="120"/>
        <w:ind w:left="425"/>
        <w:contextualSpacing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(</w:t>
      </w:r>
      <w:r w:rsidR="00C57B85">
        <w:rPr>
          <w:bCs/>
          <w:sz w:val="24"/>
          <w:szCs w:val="24"/>
        </w:rPr>
        <w:t>W</w:t>
      </w:r>
      <w:r w:rsidR="00C57B85" w:rsidRPr="00AD56BA">
        <w:rPr>
          <w:bCs/>
          <w:sz w:val="24"/>
          <w:szCs w:val="24"/>
        </w:rPr>
        <w:t>ykona</w:t>
      </w:r>
      <w:r w:rsidR="00C57B85">
        <w:rPr>
          <w:bCs/>
          <w:sz w:val="24"/>
          <w:szCs w:val="24"/>
        </w:rPr>
        <w:t>wca w tym miejscu zaznacza jedną z następujących liczb pojazdów</w:t>
      </w:r>
      <w:r w:rsidR="00C57B85" w:rsidRPr="00AD56BA">
        <w:rPr>
          <w:bCs/>
          <w:sz w:val="24"/>
          <w:szCs w:val="24"/>
        </w:rPr>
        <w:t xml:space="preserve">: </w:t>
      </w:r>
      <w:r w:rsidR="00C57B85">
        <w:rPr>
          <w:bCs/>
          <w:sz w:val="24"/>
          <w:szCs w:val="24"/>
        </w:rPr>
        <w:t xml:space="preserve">                                0 pojazdów, 1 pojazd, 2 pojazdy, 3 pojazdy 4 pojazdy</w:t>
      </w:r>
      <w:r w:rsidR="00C57B85">
        <w:rPr>
          <w:rStyle w:val="Odwoanieprzypisudolnego"/>
          <w:bCs/>
          <w:sz w:val="24"/>
          <w:szCs w:val="24"/>
        </w:rPr>
        <w:footnoteReference w:id="2"/>
      </w:r>
      <w:r w:rsidR="00C57B85" w:rsidRPr="00AD56BA">
        <w:rPr>
          <w:bCs/>
          <w:sz w:val="24"/>
          <w:szCs w:val="24"/>
        </w:rPr>
        <w:t>).</w:t>
      </w:r>
    </w:p>
    <w:p w14:paraId="3B317710" w14:textId="77777777" w:rsidR="003E72E5" w:rsidRDefault="001E6C0A" w:rsidP="003E72E5">
      <w:pPr>
        <w:pStyle w:val="Akapitzlist"/>
        <w:numPr>
          <w:ilvl w:val="0"/>
          <w:numId w:val="135"/>
        </w:numPr>
        <w:spacing w:before="120" w:after="120"/>
        <w:ind w:left="426"/>
        <w:contextualSpacing w:val="0"/>
        <w:jc w:val="both"/>
        <w:rPr>
          <w:bCs/>
          <w:sz w:val="24"/>
          <w:szCs w:val="24"/>
        </w:rPr>
      </w:pPr>
      <w:r w:rsidRPr="00AD56BA">
        <w:rPr>
          <w:bCs/>
          <w:sz w:val="24"/>
          <w:szCs w:val="24"/>
        </w:rPr>
        <w:t xml:space="preserve"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</w:t>
      </w:r>
      <w:r w:rsidR="00981E5A" w:rsidRPr="00AD56BA">
        <w:rPr>
          <w:bCs/>
          <w:sz w:val="24"/>
          <w:szCs w:val="24"/>
        </w:rPr>
        <w:t>wyznaczonym przez Zamawiającego</w:t>
      </w:r>
      <w:r w:rsidRPr="00AD56BA">
        <w:rPr>
          <w:bCs/>
          <w:sz w:val="24"/>
          <w:szCs w:val="24"/>
        </w:rPr>
        <w:t>.</w:t>
      </w:r>
    </w:p>
    <w:p w14:paraId="6F2EC0C6" w14:textId="77777777" w:rsidR="003E72E5" w:rsidRDefault="001E6C0A" w:rsidP="003E72E5">
      <w:pPr>
        <w:pStyle w:val="Akapitzlist"/>
        <w:numPr>
          <w:ilvl w:val="0"/>
          <w:numId w:val="135"/>
        </w:numPr>
        <w:spacing w:before="120" w:after="120"/>
        <w:ind w:left="426"/>
        <w:contextualSpacing w:val="0"/>
        <w:jc w:val="both"/>
        <w:rPr>
          <w:bCs/>
          <w:sz w:val="24"/>
          <w:szCs w:val="24"/>
        </w:rPr>
      </w:pPr>
      <w:r w:rsidRPr="003E72E5">
        <w:rPr>
          <w:bCs/>
          <w:sz w:val="24"/>
          <w:szCs w:val="24"/>
        </w:rPr>
        <w:t xml:space="preserve">Oświadczamy, że uważamy się za związanych niniejszą ofertą przez czas wskazany </w:t>
      </w:r>
      <w:r w:rsidR="00981E5A" w:rsidRPr="003E72E5">
        <w:rPr>
          <w:bCs/>
          <w:sz w:val="24"/>
          <w:szCs w:val="24"/>
        </w:rPr>
        <w:t xml:space="preserve">                             </w:t>
      </w:r>
      <w:r w:rsidRPr="003E72E5">
        <w:rPr>
          <w:bCs/>
          <w:sz w:val="24"/>
          <w:szCs w:val="24"/>
        </w:rPr>
        <w:t>w specyfikacji warunków zamówienia.</w:t>
      </w:r>
    </w:p>
    <w:p w14:paraId="4AB6156E" w14:textId="26FDBC55" w:rsidR="001E6C0A" w:rsidRPr="003E72E5" w:rsidRDefault="001E6C0A" w:rsidP="003E72E5">
      <w:pPr>
        <w:pStyle w:val="Akapitzlist"/>
        <w:numPr>
          <w:ilvl w:val="0"/>
          <w:numId w:val="135"/>
        </w:numPr>
        <w:spacing w:before="120"/>
        <w:ind w:left="426"/>
        <w:jc w:val="both"/>
        <w:rPr>
          <w:bCs/>
          <w:sz w:val="24"/>
          <w:szCs w:val="24"/>
        </w:rPr>
      </w:pPr>
      <w:r w:rsidRPr="003E72E5">
        <w:rPr>
          <w:bCs/>
          <w:sz w:val="24"/>
          <w:szCs w:val="24"/>
        </w:rPr>
        <w:t xml:space="preserve">Następujące zakresy rzeczowe wchodzące w przedmiot zamówienia zamierzamy zlecić następującym podwykonawcom: </w:t>
      </w:r>
    </w:p>
    <w:p w14:paraId="0FDD0C80" w14:textId="77777777" w:rsidR="001E6C0A" w:rsidRPr="00C813E1" w:rsidRDefault="001E6C0A" w:rsidP="001E6C0A">
      <w:pPr>
        <w:spacing w:before="120"/>
        <w:ind w:left="709" w:hanging="709"/>
        <w:jc w:val="both"/>
        <w:rPr>
          <w:bCs/>
          <w:sz w:val="10"/>
          <w:szCs w:val="10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7"/>
        <w:gridCol w:w="4251"/>
      </w:tblGrid>
      <w:tr w:rsidR="001E6C0A" w:rsidRPr="00981E5A" w14:paraId="34410FB3" w14:textId="77777777" w:rsidTr="003E72E5">
        <w:tc>
          <w:tcPr>
            <w:tcW w:w="4387" w:type="dxa"/>
            <w:shd w:val="clear" w:color="auto" w:fill="D9E2F3" w:themeFill="accent1" w:themeFillTint="33"/>
          </w:tcPr>
          <w:p w14:paraId="466103EA" w14:textId="1387E31F" w:rsidR="001E6C0A" w:rsidRPr="00096C62" w:rsidRDefault="001E6C0A" w:rsidP="000E5269">
            <w:pPr>
              <w:spacing w:before="120"/>
              <w:jc w:val="center"/>
              <w:rPr>
                <w:b/>
              </w:rPr>
            </w:pPr>
            <w:r w:rsidRPr="00096C62">
              <w:rPr>
                <w:b/>
              </w:rPr>
              <w:lastRenderedPageBreak/>
              <w:t>Podwyko</w:t>
            </w:r>
            <w:r w:rsidR="00981E5A" w:rsidRPr="00096C62">
              <w:rPr>
                <w:b/>
              </w:rPr>
              <w:t xml:space="preserve">nawca </w:t>
            </w:r>
            <w:r w:rsidR="00981E5A" w:rsidRPr="00096C62">
              <w:rPr>
                <w:b/>
              </w:rPr>
              <w:br/>
              <w:t>(firma lub nazwa, adres)</w:t>
            </w:r>
          </w:p>
        </w:tc>
        <w:tc>
          <w:tcPr>
            <w:tcW w:w="4251" w:type="dxa"/>
            <w:shd w:val="clear" w:color="auto" w:fill="D9E2F3" w:themeFill="accent1" w:themeFillTint="33"/>
          </w:tcPr>
          <w:p w14:paraId="12DFF184" w14:textId="77777777" w:rsidR="001E6C0A" w:rsidRPr="00096C62" w:rsidRDefault="001E6C0A" w:rsidP="000E5269">
            <w:pPr>
              <w:spacing w:before="120"/>
              <w:jc w:val="center"/>
              <w:rPr>
                <w:b/>
              </w:rPr>
            </w:pPr>
            <w:r w:rsidRPr="00096C62">
              <w:rPr>
                <w:b/>
              </w:rPr>
              <w:t>Zakres rzeczowy</w:t>
            </w:r>
            <w:r w:rsidRPr="00096C62">
              <w:rPr>
                <w:b/>
              </w:rPr>
              <w:br/>
            </w:r>
          </w:p>
        </w:tc>
      </w:tr>
      <w:tr w:rsidR="001E6C0A" w:rsidRPr="00981E5A" w14:paraId="049CB96C" w14:textId="77777777" w:rsidTr="00C813E1">
        <w:trPr>
          <w:trHeight w:val="837"/>
        </w:trPr>
        <w:tc>
          <w:tcPr>
            <w:tcW w:w="4387" w:type="dxa"/>
          </w:tcPr>
          <w:p w14:paraId="3F040917" w14:textId="77777777" w:rsidR="001E6C0A" w:rsidRPr="00981E5A" w:rsidRDefault="001E6C0A" w:rsidP="000E5269">
            <w:pPr>
              <w:spacing w:before="12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251" w:type="dxa"/>
          </w:tcPr>
          <w:p w14:paraId="18DD80A3" w14:textId="77777777" w:rsidR="001E6C0A" w:rsidRPr="00981E5A" w:rsidRDefault="001E6C0A" w:rsidP="000E5269">
            <w:pPr>
              <w:spacing w:before="120"/>
              <w:jc w:val="both"/>
              <w:rPr>
                <w:bCs/>
                <w:sz w:val="24"/>
                <w:szCs w:val="24"/>
              </w:rPr>
            </w:pPr>
          </w:p>
        </w:tc>
      </w:tr>
      <w:tr w:rsidR="001E6C0A" w:rsidRPr="00981E5A" w14:paraId="490909F8" w14:textId="77777777" w:rsidTr="00C813E1">
        <w:trPr>
          <w:trHeight w:val="848"/>
        </w:trPr>
        <w:tc>
          <w:tcPr>
            <w:tcW w:w="4387" w:type="dxa"/>
          </w:tcPr>
          <w:p w14:paraId="0B820D4C" w14:textId="77777777" w:rsidR="001E6C0A" w:rsidRPr="00981E5A" w:rsidRDefault="001E6C0A" w:rsidP="000E5269">
            <w:pPr>
              <w:spacing w:before="12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251" w:type="dxa"/>
          </w:tcPr>
          <w:p w14:paraId="1744E4C5" w14:textId="77777777" w:rsidR="001E6C0A" w:rsidRPr="00981E5A" w:rsidRDefault="001E6C0A" w:rsidP="000E5269">
            <w:pPr>
              <w:spacing w:before="120"/>
              <w:jc w:val="both"/>
              <w:rPr>
                <w:bCs/>
                <w:sz w:val="24"/>
                <w:szCs w:val="24"/>
              </w:rPr>
            </w:pPr>
          </w:p>
        </w:tc>
      </w:tr>
      <w:tr w:rsidR="001E6C0A" w:rsidRPr="00981E5A" w14:paraId="12633C81" w14:textId="77777777" w:rsidTr="00C813E1">
        <w:trPr>
          <w:trHeight w:val="833"/>
        </w:trPr>
        <w:tc>
          <w:tcPr>
            <w:tcW w:w="4387" w:type="dxa"/>
          </w:tcPr>
          <w:p w14:paraId="7AD055F8" w14:textId="77777777" w:rsidR="001E6C0A" w:rsidRPr="00981E5A" w:rsidRDefault="001E6C0A" w:rsidP="000E5269">
            <w:pPr>
              <w:spacing w:before="12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251" w:type="dxa"/>
          </w:tcPr>
          <w:p w14:paraId="257EF3FF" w14:textId="77777777" w:rsidR="001E6C0A" w:rsidRPr="00981E5A" w:rsidRDefault="001E6C0A" w:rsidP="000E5269">
            <w:pPr>
              <w:spacing w:before="120"/>
              <w:jc w:val="both"/>
              <w:rPr>
                <w:bCs/>
                <w:sz w:val="24"/>
                <w:szCs w:val="24"/>
              </w:rPr>
            </w:pPr>
          </w:p>
        </w:tc>
      </w:tr>
      <w:tr w:rsidR="001E6C0A" w:rsidRPr="00981E5A" w14:paraId="7CB277FC" w14:textId="77777777" w:rsidTr="00C813E1">
        <w:trPr>
          <w:trHeight w:val="844"/>
        </w:trPr>
        <w:tc>
          <w:tcPr>
            <w:tcW w:w="4387" w:type="dxa"/>
          </w:tcPr>
          <w:p w14:paraId="0414E38E" w14:textId="77777777" w:rsidR="001E6C0A" w:rsidRPr="00981E5A" w:rsidRDefault="001E6C0A" w:rsidP="000E5269">
            <w:pPr>
              <w:spacing w:before="12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251" w:type="dxa"/>
          </w:tcPr>
          <w:p w14:paraId="306A6507" w14:textId="77777777" w:rsidR="001E6C0A" w:rsidRPr="00981E5A" w:rsidRDefault="001E6C0A" w:rsidP="000E5269">
            <w:pPr>
              <w:spacing w:before="120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219A2E06" w14:textId="65B97379" w:rsidR="00B545F4" w:rsidRPr="00981E5A" w:rsidRDefault="001E6C0A" w:rsidP="00C813E1">
      <w:pPr>
        <w:spacing w:before="120"/>
        <w:ind w:left="426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 xml:space="preserve">Nazwy (firmy) podwykonawców, na których zasoby powołujemy się na zasadach określonych w art. 118 PZP, w celu wykazania spełniania warunków udziału </w:t>
      </w:r>
      <w:r w:rsidR="00981E5A" w:rsidRPr="00981E5A">
        <w:rPr>
          <w:bCs/>
          <w:sz w:val="24"/>
          <w:szCs w:val="24"/>
        </w:rPr>
        <w:t xml:space="preserve">                                           </w:t>
      </w:r>
      <w:r w:rsidRPr="00981E5A">
        <w:rPr>
          <w:bCs/>
          <w:sz w:val="24"/>
          <w:szCs w:val="24"/>
        </w:rPr>
        <w:t>w postępowaniu:</w:t>
      </w:r>
    </w:p>
    <w:p w14:paraId="65B1F275" w14:textId="26953FF3" w:rsidR="001E6C0A" w:rsidRDefault="001E6C0A" w:rsidP="008612AB">
      <w:pPr>
        <w:spacing w:before="120" w:line="276" w:lineRule="auto"/>
        <w:ind w:left="426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C321A6" w14:textId="77777777" w:rsidR="009D5738" w:rsidRPr="00981E5A" w:rsidRDefault="009D5738" w:rsidP="008612AB">
      <w:pPr>
        <w:spacing w:before="120" w:line="276" w:lineRule="auto"/>
        <w:ind w:left="426"/>
        <w:jc w:val="both"/>
        <w:rPr>
          <w:bCs/>
          <w:sz w:val="24"/>
          <w:szCs w:val="24"/>
        </w:rPr>
      </w:pPr>
    </w:p>
    <w:p w14:paraId="76AF72B4" w14:textId="3031923D" w:rsidR="001E6C0A" w:rsidRPr="00981E5A" w:rsidRDefault="003E72E5" w:rsidP="00C813E1">
      <w:pPr>
        <w:pStyle w:val="Akapitzlist"/>
        <w:suppressAutoHyphens w:val="0"/>
        <w:spacing w:before="120" w:after="120"/>
        <w:ind w:left="426" w:hanging="426"/>
        <w:contextualSpacing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</w:t>
      </w:r>
      <w:r w:rsidR="001E6C0A" w:rsidRPr="00981E5A">
        <w:rPr>
          <w:bCs/>
          <w:sz w:val="24"/>
          <w:szCs w:val="24"/>
        </w:rPr>
        <w:t>.</w:t>
      </w:r>
      <w:r w:rsidR="001E6C0A" w:rsidRPr="00981E5A">
        <w:rPr>
          <w:bCs/>
          <w:sz w:val="24"/>
          <w:szCs w:val="24"/>
        </w:rPr>
        <w:tab/>
        <w:t>Oświadczamy, że następujące usługi stanowiące przedmiot zamówienia wykonają poszczególni Wykonawcy wspólnie ubiegający się o udzielenie zamówienia</w:t>
      </w:r>
      <w:r w:rsidR="001E6C0A" w:rsidRPr="00981E5A">
        <w:rPr>
          <w:sz w:val="24"/>
          <w:szCs w:val="24"/>
          <w:vertAlign w:val="superscript"/>
        </w:rPr>
        <w:footnoteReference w:id="3"/>
      </w:r>
      <w:r w:rsidR="001E6C0A" w:rsidRPr="00981E5A">
        <w:rPr>
          <w:bCs/>
          <w:sz w:val="24"/>
          <w:szCs w:val="24"/>
        </w:rPr>
        <w:t>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8"/>
        <w:gridCol w:w="5180"/>
      </w:tblGrid>
      <w:tr w:rsidR="001E6C0A" w:rsidRPr="00981E5A" w14:paraId="406CA0E0" w14:textId="77777777" w:rsidTr="003E72E5">
        <w:trPr>
          <w:trHeight w:val="1077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3D05B6D" w14:textId="77777777" w:rsidR="001E6C0A" w:rsidRPr="00096C62" w:rsidRDefault="001E6C0A" w:rsidP="000E5269">
            <w:pPr>
              <w:spacing w:before="120"/>
              <w:ind w:left="29"/>
              <w:jc w:val="center"/>
              <w:rPr>
                <w:b/>
              </w:rPr>
            </w:pPr>
            <w:r w:rsidRPr="00096C62">
              <w:rPr>
                <w:b/>
              </w:rPr>
              <w:t xml:space="preserve">Wykonawca wspólnie ubiegający się o udzielenie zamówienia </w:t>
            </w:r>
            <w:r w:rsidRPr="00096C62">
              <w:rPr>
                <w:b/>
              </w:rPr>
              <w:br/>
              <w:t>(nazwa/firma, adres)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B503E23" w14:textId="77777777" w:rsidR="001E6C0A" w:rsidRPr="00096C62" w:rsidRDefault="001E6C0A" w:rsidP="000E5269">
            <w:pPr>
              <w:spacing w:before="120"/>
              <w:ind w:left="29" w:hanging="8"/>
              <w:jc w:val="center"/>
              <w:rPr>
                <w:b/>
              </w:rPr>
            </w:pPr>
            <w:r w:rsidRPr="00096C62">
              <w:rPr>
                <w:b/>
              </w:rPr>
              <w:t>Zakres zamówienia, który zostanie wykonany przez danego Wykonawcę wspólnie ubiegającego się o udzielenie zamówienia</w:t>
            </w:r>
          </w:p>
        </w:tc>
      </w:tr>
      <w:tr w:rsidR="001E6C0A" w:rsidRPr="00981E5A" w14:paraId="3172FAA9" w14:textId="77777777" w:rsidTr="00C813E1">
        <w:trPr>
          <w:trHeight w:val="778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Pr="00981E5A" w:rsidRDefault="001E6C0A" w:rsidP="000E5269">
            <w:pPr>
              <w:spacing w:before="120"/>
              <w:ind w:left="29" w:hanging="709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Pr="00981E5A" w:rsidRDefault="001E6C0A" w:rsidP="000E5269">
            <w:pPr>
              <w:spacing w:before="120"/>
              <w:ind w:left="29" w:hanging="709"/>
              <w:jc w:val="both"/>
              <w:rPr>
                <w:bCs/>
                <w:sz w:val="24"/>
                <w:szCs w:val="24"/>
              </w:rPr>
            </w:pPr>
          </w:p>
        </w:tc>
      </w:tr>
      <w:tr w:rsidR="001E6C0A" w:rsidRPr="00134370" w14:paraId="268B28E7" w14:textId="77777777" w:rsidTr="00C813E1">
        <w:trPr>
          <w:trHeight w:val="778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0E526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0E526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5183D2C0" w14:textId="77777777" w:rsidTr="00C813E1">
        <w:trPr>
          <w:trHeight w:val="76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Default="001E6C0A" w:rsidP="000E526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Default="001E6C0A" w:rsidP="000E526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7D1A1131" w14:textId="77777777" w:rsidTr="00C813E1">
        <w:trPr>
          <w:trHeight w:val="778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Default="001E6C0A" w:rsidP="000E526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Default="001E6C0A" w:rsidP="000E526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18D28007" w:rsidR="00A07B06" w:rsidRPr="00981E5A" w:rsidRDefault="003E72E5" w:rsidP="00C813E1">
      <w:pPr>
        <w:spacing w:before="120"/>
        <w:ind w:left="426" w:hanging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</w:t>
      </w:r>
      <w:r w:rsidR="001E6C0A" w:rsidRPr="00981E5A">
        <w:rPr>
          <w:bCs/>
          <w:sz w:val="24"/>
          <w:szCs w:val="24"/>
        </w:rPr>
        <w:t xml:space="preserve">. </w:t>
      </w:r>
      <w:r w:rsidR="001E6C0A" w:rsidRPr="00981E5A">
        <w:rPr>
          <w:bCs/>
          <w:sz w:val="24"/>
          <w:szCs w:val="24"/>
        </w:rPr>
        <w:tab/>
        <w:t>Następujące informacje zawarte w naszej ofercie stanowią tajemnicę przedsiębiorstwa:</w:t>
      </w:r>
    </w:p>
    <w:p w14:paraId="427E11E4" w14:textId="49B3C8F1" w:rsidR="00A07B06" w:rsidRPr="00981E5A" w:rsidRDefault="001E6C0A" w:rsidP="008612AB">
      <w:pPr>
        <w:spacing w:line="276" w:lineRule="auto"/>
        <w:ind w:left="426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C128527" w14:textId="1B9872F0" w:rsidR="001E6C0A" w:rsidRPr="00981E5A" w:rsidRDefault="001E6C0A" w:rsidP="00FE01B2">
      <w:pPr>
        <w:spacing w:before="120" w:line="276" w:lineRule="auto"/>
        <w:ind w:left="426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0B2786CA" w14:textId="43E08B14" w:rsidR="001E6C0A" w:rsidRPr="00981E5A" w:rsidRDefault="003E72E5" w:rsidP="00096C62">
      <w:pPr>
        <w:spacing w:before="120" w:line="276" w:lineRule="auto"/>
        <w:ind w:left="426" w:hanging="426"/>
        <w:jc w:val="both"/>
        <w:rPr>
          <w:sz w:val="24"/>
          <w:szCs w:val="24"/>
          <w:lang w:eastAsia="pl-PL"/>
        </w:rPr>
      </w:pPr>
      <w:r>
        <w:rPr>
          <w:bCs/>
          <w:sz w:val="24"/>
          <w:szCs w:val="24"/>
        </w:rPr>
        <w:t>11</w:t>
      </w:r>
      <w:r w:rsidR="001E6C0A" w:rsidRPr="00981E5A">
        <w:rPr>
          <w:bCs/>
          <w:sz w:val="24"/>
          <w:szCs w:val="24"/>
        </w:rPr>
        <w:t>.</w:t>
      </w:r>
      <w:r w:rsidR="001E6C0A" w:rsidRPr="00981E5A">
        <w:rPr>
          <w:bCs/>
          <w:sz w:val="24"/>
          <w:szCs w:val="24"/>
        </w:rPr>
        <w:tab/>
      </w:r>
      <w:r w:rsidR="001E6C0A" w:rsidRPr="00981E5A">
        <w:rPr>
          <w:sz w:val="24"/>
          <w:szCs w:val="24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34D18FB8" w:rsidR="001E6C0A" w:rsidRPr="00981E5A" w:rsidRDefault="001E6C0A" w:rsidP="00FE01B2">
      <w:pPr>
        <w:suppressAutoHyphens w:val="0"/>
        <w:spacing w:before="120" w:line="276" w:lineRule="auto"/>
        <w:ind w:left="426" w:hanging="426"/>
        <w:jc w:val="both"/>
        <w:rPr>
          <w:sz w:val="24"/>
          <w:szCs w:val="24"/>
          <w:lang w:eastAsia="pl-PL"/>
        </w:rPr>
      </w:pPr>
      <w:r w:rsidRPr="00981E5A">
        <w:rPr>
          <w:sz w:val="24"/>
          <w:szCs w:val="24"/>
          <w:lang w:eastAsia="pl-PL"/>
        </w:rPr>
        <w:t>1</w:t>
      </w:r>
      <w:r w:rsidR="00BB3F79">
        <w:rPr>
          <w:sz w:val="24"/>
          <w:szCs w:val="24"/>
          <w:lang w:eastAsia="pl-PL"/>
        </w:rPr>
        <w:t>2</w:t>
      </w:r>
      <w:r w:rsidRPr="00981E5A">
        <w:rPr>
          <w:sz w:val="24"/>
          <w:szCs w:val="24"/>
          <w:lang w:eastAsia="pl-PL"/>
        </w:rPr>
        <w:t>.</w:t>
      </w:r>
      <w:r w:rsidRPr="00981E5A">
        <w:rPr>
          <w:sz w:val="24"/>
          <w:szCs w:val="24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</w:t>
      </w:r>
      <w:r w:rsidR="00981E5A">
        <w:rPr>
          <w:sz w:val="24"/>
          <w:szCs w:val="24"/>
          <w:lang w:eastAsia="pl-PL"/>
        </w:rPr>
        <w:t xml:space="preserve">  </w:t>
      </w:r>
      <w:r w:rsidRPr="00981E5A">
        <w:rPr>
          <w:sz w:val="24"/>
          <w:szCs w:val="24"/>
          <w:lang w:eastAsia="pl-PL"/>
        </w:rPr>
        <w:t>w niniejszym postępowaniu.</w:t>
      </w:r>
    </w:p>
    <w:p w14:paraId="46958051" w14:textId="1E17B032" w:rsidR="001E6C0A" w:rsidRPr="00981E5A" w:rsidRDefault="001E6C0A" w:rsidP="00C813E1">
      <w:pPr>
        <w:suppressAutoHyphens w:val="0"/>
        <w:spacing w:before="120"/>
        <w:jc w:val="both"/>
        <w:rPr>
          <w:bCs/>
          <w:sz w:val="24"/>
          <w:szCs w:val="24"/>
          <w:lang w:eastAsia="pl-PL"/>
        </w:rPr>
      </w:pPr>
      <w:r w:rsidRPr="00981E5A">
        <w:rPr>
          <w:sz w:val="24"/>
          <w:szCs w:val="24"/>
          <w:lang w:eastAsia="pl-PL"/>
        </w:rPr>
        <w:t>1</w:t>
      </w:r>
      <w:r w:rsidR="00BB3F79">
        <w:rPr>
          <w:sz w:val="24"/>
          <w:szCs w:val="24"/>
          <w:lang w:eastAsia="pl-PL"/>
        </w:rPr>
        <w:t>3</w:t>
      </w:r>
      <w:r w:rsidRPr="00981E5A">
        <w:rPr>
          <w:sz w:val="24"/>
          <w:szCs w:val="24"/>
          <w:lang w:eastAsia="pl-PL"/>
        </w:rPr>
        <w:t>.</w:t>
      </w:r>
      <w:r w:rsidR="00C813E1" w:rsidRPr="00981E5A">
        <w:rPr>
          <w:sz w:val="24"/>
          <w:szCs w:val="24"/>
          <w:lang w:eastAsia="pl-PL"/>
        </w:rPr>
        <w:t xml:space="preserve"> </w:t>
      </w:r>
      <w:r w:rsidR="00C813E1">
        <w:rPr>
          <w:sz w:val="24"/>
          <w:szCs w:val="24"/>
          <w:lang w:eastAsia="pl-PL"/>
        </w:rPr>
        <w:t xml:space="preserve"> </w:t>
      </w:r>
      <w:r w:rsidRPr="00981E5A">
        <w:rPr>
          <w:sz w:val="24"/>
          <w:szCs w:val="24"/>
          <w:lang w:eastAsia="pl-PL"/>
        </w:rPr>
        <w:t>Oświadczamy, że Wykonawca jest</w:t>
      </w:r>
      <w:r w:rsidR="00D15FC5" w:rsidRPr="00981E5A">
        <w:rPr>
          <w:sz w:val="24"/>
          <w:szCs w:val="24"/>
          <w:lang w:eastAsia="pl-PL"/>
        </w:rPr>
        <w:t xml:space="preserve"> (</w:t>
      </w:r>
      <w:r w:rsidR="00500498" w:rsidRPr="00981E5A">
        <w:rPr>
          <w:sz w:val="24"/>
          <w:szCs w:val="24"/>
          <w:lang w:eastAsia="pl-PL"/>
        </w:rPr>
        <w:t xml:space="preserve">proszę </w:t>
      </w:r>
      <w:r w:rsidR="00D15FC5" w:rsidRPr="00981E5A">
        <w:rPr>
          <w:sz w:val="24"/>
          <w:szCs w:val="24"/>
          <w:lang w:eastAsia="pl-PL"/>
        </w:rPr>
        <w:t>zaznaczyć właściwe)</w:t>
      </w:r>
      <w:r w:rsidRPr="00981E5A">
        <w:rPr>
          <w:sz w:val="24"/>
          <w:szCs w:val="24"/>
          <w:lang w:eastAsia="pl-PL"/>
        </w:rPr>
        <w:t>:</w:t>
      </w:r>
    </w:p>
    <w:p w14:paraId="70686FED" w14:textId="77777777" w:rsidR="001E6C0A" w:rsidRPr="00981E5A" w:rsidRDefault="001E6C0A" w:rsidP="00C813E1">
      <w:pPr>
        <w:suppressAutoHyphens w:val="0"/>
        <w:spacing w:before="120"/>
        <w:ind w:left="709"/>
        <w:jc w:val="both"/>
        <w:rPr>
          <w:sz w:val="24"/>
          <w:szCs w:val="24"/>
          <w:lang w:eastAsia="pl-PL"/>
        </w:rPr>
      </w:pPr>
      <w:r w:rsidRPr="00981E5A">
        <w:rPr>
          <w:sz w:val="24"/>
          <w:szCs w:val="24"/>
          <w:lang w:eastAsia="pl-PL"/>
        </w:rPr>
        <w:sym w:font="Wingdings" w:char="F071"/>
      </w:r>
      <w:r w:rsidRPr="00981E5A">
        <w:rPr>
          <w:sz w:val="24"/>
          <w:szCs w:val="24"/>
          <w:lang w:eastAsia="pl-PL"/>
        </w:rPr>
        <w:t xml:space="preserve"> mikroprzedsiębiorstwem</w:t>
      </w:r>
    </w:p>
    <w:p w14:paraId="719AC264" w14:textId="77777777" w:rsidR="001E6C0A" w:rsidRPr="00981E5A" w:rsidRDefault="001E6C0A" w:rsidP="00C813E1">
      <w:pPr>
        <w:suppressAutoHyphens w:val="0"/>
        <w:spacing w:before="120"/>
        <w:ind w:left="709"/>
        <w:jc w:val="both"/>
        <w:rPr>
          <w:sz w:val="24"/>
          <w:szCs w:val="24"/>
          <w:lang w:eastAsia="pl-PL"/>
        </w:rPr>
      </w:pPr>
      <w:r w:rsidRPr="00981E5A">
        <w:rPr>
          <w:sz w:val="24"/>
          <w:szCs w:val="24"/>
          <w:lang w:eastAsia="pl-PL"/>
        </w:rPr>
        <w:sym w:font="Wingdings" w:char="F071"/>
      </w:r>
      <w:r w:rsidRPr="00981E5A">
        <w:rPr>
          <w:sz w:val="24"/>
          <w:szCs w:val="24"/>
          <w:lang w:eastAsia="pl-PL"/>
        </w:rPr>
        <w:t xml:space="preserve"> małym przedsiębiorstwem</w:t>
      </w:r>
    </w:p>
    <w:p w14:paraId="59207ABA" w14:textId="77777777" w:rsidR="001E6C0A" w:rsidRPr="00981E5A" w:rsidRDefault="001E6C0A" w:rsidP="00C813E1">
      <w:pPr>
        <w:suppressAutoHyphens w:val="0"/>
        <w:spacing w:before="120"/>
        <w:ind w:left="709"/>
        <w:jc w:val="both"/>
        <w:rPr>
          <w:bCs/>
          <w:sz w:val="24"/>
          <w:szCs w:val="24"/>
          <w:lang w:eastAsia="pl-PL"/>
        </w:rPr>
      </w:pPr>
      <w:r w:rsidRPr="00981E5A">
        <w:rPr>
          <w:bCs/>
          <w:sz w:val="24"/>
          <w:szCs w:val="24"/>
          <w:lang w:eastAsia="pl-PL"/>
        </w:rPr>
        <w:sym w:font="Wingdings" w:char="F071"/>
      </w:r>
      <w:r w:rsidRPr="00981E5A">
        <w:rPr>
          <w:bCs/>
          <w:sz w:val="24"/>
          <w:szCs w:val="24"/>
          <w:lang w:eastAsia="pl-PL"/>
        </w:rPr>
        <w:t xml:space="preserve"> średnim przedsiębiorstwem</w:t>
      </w:r>
    </w:p>
    <w:p w14:paraId="4E1109E9" w14:textId="77777777" w:rsidR="001E6C0A" w:rsidRPr="00981E5A" w:rsidRDefault="001E6C0A" w:rsidP="00C813E1">
      <w:pPr>
        <w:suppressAutoHyphens w:val="0"/>
        <w:spacing w:before="120"/>
        <w:ind w:left="709"/>
        <w:jc w:val="both"/>
        <w:rPr>
          <w:bCs/>
          <w:sz w:val="24"/>
          <w:szCs w:val="24"/>
          <w:lang w:eastAsia="pl-PL"/>
        </w:rPr>
      </w:pPr>
      <w:r w:rsidRPr="00981E5A">
        <w:rPr>
          <w:bCs/>
          <w:sz w:val="24"/>
          <w:szCs w:val="24"/>
          <w:lang w:eastAsia="pl-PL"/>
        </w:rPr>
        <w:sym w:font="Wingdings" w:char="F071"/>
      </w:r>
      <w:r w:rsidRPr="00981E5A">
        <w:rPr>
          <w:bCs/>
          <w:sz w:val="24"/>
          <w:szCs w:val="24"/>
          <w:lang w:eastAsia="pl-PL"/>
        </w:rPr>
        <w:t xml:space="preserve"> dużym przedsiębiorstwem</w:t>
      </w:r>
    </w:p>
    <w:p w14:paraId="7EB60F66" w14:textId="77777777" w:rsidR="001E6C0A" w:rsidRPr="00981E5A" w:rsidRDefault="001E6C0A" w:rsidP="00C813E1">
      <w:pPr>
        <w:suppressAutoHyphens w:val="0"/>
        <w:spacing w:before="120"/>
        <w:ind w:left="709"/>
        <w:jc w:val="both"/>
        <w:rPr>
          <w:bCs/>
          <w:sz w:val="24"/>
          <w:szCs w:val="24"/>
          <w:lang w:eastAsia="pl-PL"/>
        </w:rPr>
      </w:pPr>
      <w:r w:rsidRPr="00981E5A">
        <w:rPr>
          <w:bCs/>
          <w:sz w:val="24"/>
          <w:szCs w:val="24"/>
          <w:lang w:eastAsia="pl-PL"/>
        </w:rPr>
        <w:sym w:font="Wingdings" w:char="F071"/>
      </w:r>
      <w:r w:rsidRPr="00981E5A">
        <w:rPr>
          <w:bCs/>
          <w:sz w:val="24"/>
          <w:szCs w:val="24"/>
          <w:lang w:eastAsia="pl-PL"/>
        </w:rPr>
        <w:t xml:space="preserve"> prowadzi jednoosobową działalność gospodarczą</w:t>
      </w:r>
    </w:p>
    <w:p w14:paraId="2979C181" w14:textId="77777777" w:rsidR="001E6C0A" w:rsidRPr="00981E5A" w:rsidRDefault="001E6C0A" w:rsidP="00C813E1">
      <w:pPr>
        <w:suppressAutoHyphens w:val="0"/>
        <w:spacing w:before="120"/>
        <w:ind w:left="709"/>
        <w:jc w:val="both"/>
        <w:rPr>
          <w:bCs/>
          <w:sz w:val="24"/>
          <w:szCs w:val="24"/>
          <w:lang w:eastAsia="pl-PL"/>
        </w:rPr>
      </w:pPr>
      <w:r w:rsidRPr="00981E5A">
        <w:rPr>
          <w:bCs/>
          <w:sz w:val="24"/>
          <w:szCs w:val="24"/>
          <w:lang w:eastAsia="pl-PL"/>
        </w:rPr>
        <w:sym w:font="Wingdings" w:char="F071"/>
      </w:r>
      <w:r w:rsidRPr="00981E5A">
        <w:rPr>
          <w:bCs/>
          <w:sz w:val="24"/>
          <w:szCs w:val="24"/>
          <w:lang w:eastAsia="pl-PL"/>
        </w:rPr>
        <w:t xml:space="preserve"> jest osobą fizyczną nieprowadzącą działalności gospodarczej</w:t>
      </w:r>
    </w:p>
    <w:p w14:paraId="3F0138AC" w14:textId="77777777" w:rsidR="001E6C0A" w:rsidRPr="00981E5A" w:rsidRDefault="001E6C0A" w:rsidP="00C813E1">
      <w:pPr>
        <w:suppressAutoHyphens w:val="0"/>
        <w:spacing w:before="120"/>
        <w:ind w:left="709"/>
        <w:jc w:val="both"/>
        <w:rPr>
          <w:bCs/>
          <w:sz w:val="24"/>
          <w:szCs w:val="24"/>
          <w:lang w:eastAsia="pl-PL"/>
        </w:rPr>
      </w:pPr>
      <w:r w:rsidRPr="00981E5A">
        <w:rPr>
          <w:bCs/>
          <w:sz w:val="24"/>
          <w:szCs w:val="24"/>
          <w:lang w:eastAsia="pl-PL"/>
        </w:rPr>
        <w:sym w:font="Wingdings" w:char="F071"/>
      </w:r>
      <w:r w:rsidRPr="00981E5A">
        <w:rPr>
          <w:bCs/>
          <w:sz w:val="24"/>
          <w:szCs w:val="24"/>
          <w:lang w:eastAsia="pl-PL"/>
        </w:rPr>
        <w:t xml:space="preserve"> inny rodzaj</w:t>
      </w:r>
    </w:p>
    <w:p w14:paraId="2CE7EAEA" w14:textId="098FC06F" w:rsidR="001E6C0A" w:rsidRPr="00981E5A" w:rsidRDefault="001E6C0A" w:rsidP="00C813E1">
      <w:pPr>
        <w:spacing w:before="120"/>
        <w:ind w:left="426" w:hanging="426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1</w:t>
      </w:r>
      <w:r w:rsidR="00BB3F79">
        <w:rPr>
          <w:bCs/>
          <w:sz w:val="24"/>
          <w:szCs w:val="24"/>
        </w:rPr>
        <w:t>4</w:t>
      </w:r>
      <w:r w:rsidRPr="00981E5A">
        <w:rPr>
          <w:bCs/>
          <w:sz w:val="24"/>
          <w:szCs w:val="24"/>
        </w:rPr>
        <w:t>.</w:t>
      </w:r>
      <w:r w:rsidRPr="00981E5A">
        <w:rPr>
          <w:bCs/>
          <w:sz w:val="24"/>
          <w:szCs w:val="24"/>
        </w:rPr>
        <w:tab/>
        <w:t>Załącznikami do niniejszej oferty są:</w:t>
      </w:r>
    </w:p>
    <w:p w14:paraId="582BD0F9" w14:textId="6A3C8F22" w:rsidR="001E6C0A" w:rsidRPr="00981E5A" w:rsidRDefault="00C813E1" w:rsidP="008612AB">
      <w:pPr>
        <w:spacing w:line="276" w:lineRule="auto"/>
        <w:ind w:left="4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</w:t>
      </w:r>
      <w:r w:rsidR="001E6C0A" w:rsidRPr="00981E5A">
        <w:rPr>
          <w:bCs/>
          <w:sz w:val="24"/>
          <w:szCs w:val="24"/>
        </w:rPr>
        <w:t>_____________________________________________________________________</w:t>
      </w:r>
      <w:r>
        <w:rPr>
          <w:bCs/>
          <w:sz w:val="24"/>
          <w:szCs w:val="24"/>
        </w:rPr>
        <w:t>_____________________________________________________________________</w:t>
      </w:r>
    </w:p>
    <w:p w14:paraId="7808D868" w14:textId="7AD6F9B7" w:rsidR="001E6C0A" w:rsidRPr="00981E5A" w:rsidRDefault="001E6C0A" w:rsidP="008612AB">
      <w:pPr>
        <w:spacing w:line="276" w:lineRule="auto"/>
        <w:ind w:left="425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_____________________________________________________________________</w:t>
      </w:r>
      <w:r w:rsidR="00C813E1">
        <w:rPr>
          <w:bCs/>
          <w:sz w:val="24"/>
          <w:szCs w:val="24"/>
        </w:rPr>
        <w:t>___</w:t>
      </w:r>
    </w:p>
    <w:p w14:paraId="17261FDA" w14:textId="77777777" w:rsidR="001E6C0A" w:rsidRPr="00981E5A" w:rsidRDefault="001E6C0A" w:rsidP="008612AB">
      <w:pPr>
        <w:spacing w:before="120" w:line="276" w:lineRule="auto"/>
        <w:jc w:val="both"/>
        <w:rPr>
          <w:bCs/>
          <w:sz w:val="24"/>
          <w:szCs w:val="24"/>
        </w:rPr>
      </w:pPr>
    </w:p>
    <w:p w14:paraId="2CA0B4B4" w14:textId="08FA45E9" w:rsidR="001E6C0A" w:rsidRPr="00C813E1" w:rsidRDefault="001E6C0A" w:rsidP="001E6C0A">
      <w:pPr>
        <w:spacing w:before="120"/>
        <w:ind w:left="3969"/>
        <w:jc w:val="center"/>
        <w:rPr>
          <w:bCs/>
        </w:rPr>
      </w:pPr>
      <w:bookmarkStart w:id="2" w:name="_Hlk43743063"/>
      <w:r w:rsidRPr="00981E5A">
        <w:rPr>
          <w:bCs/>
          <w:sz w:val="24"/>
          <w:szCs w:val="24"/>
        </w:rPr>
        <w:t xml:space="preserve">____________________________ </w:t>
      </w:r>
      <w:r w:rsidRPr="00981E5A">
        <w:rPr>
          <w:bCs/>
          <w:sz w:val="24"/>
          <w:szCs w:val="24"/>
        </w:rPr>
        <w:br/>
      </w:r>
      <w:bookmarkStart w:id="3" w:name="_Hlk43743043"/>
      <w:r w:rsidRPr="00C813E1">
        <w:rPr>
          <w:bCs/>
        </w:rPr>
        <w:t>(podpis)</w:t>
      </w:r>
    </w:p>
    <w:p w14:paraId="2C41344F" w14:textId="77777777" w:rsidR="001E6C0A" w:rsidRPr="00B17037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C808926" w14:textId="491A91DF" w:rsidR="001E6C0A" w:rsidRPr="00096C62" w:rsidRDefault="001E6C0A" w:rsidP="00981E5A">
      <w:pPr>
        <w:spacing w:before="120"/>
        <w:jc w:val="both"/>
        <w:rPr>
          <w:b/>
          <w:i/>
        </w:rPr>
      </w:pPr>
      <w:bookmarkStart w:id="4" w:name="_Hlk60047166"/>
      <w:r w:rsidRPr="00096C62">
        <w:rPr>
          <w:b/>
          <w:i/>
        </w:rPr>
        <w:t>Dokument musi być z</w:t>
      </w:r>
      <w:r w:rsidR="00981E5A" w:rsidRPr="00096C62">
        <w:rPr>
          <w:b/>
          <w:i/>
        </w:rPr>
        <w:t>łożony pod rygorem nieważności w</w:t>
      </w:r>
      <w:r w:rsidRPr="00096C62">
        <w:rPr>
          <w:b/>
          <w:i/>
        </w:rPr>
        <w:t xml:space="preserve"> formie elektronicznej (tj. w pos</w:t>
      </w:r>
      <w:r w:rsidR="00981E5A" w:rsidRPr="00096C62">
        <w:rPr>
          <w:b/>
          <w:i/>
        </w:rPr>
        <w:t xml:space="preserve">taci elektronicznej opatrzonej  </w:t>
      </w:r>
      <w:r w:rsidRPr="00096C62">
        <w:rPr>
          <w:b/>
          <w:i/>
        </w:rPr>
        <w:t>kwalifikowanym podpisem elektronicznym</w:t>
      </w:r>
      <w:bookmarkEnd w:id="3"/>
      <w:r w:rsidRPr="00096C62">
        <w:rPr>
          <w:b/>
          <w:i/>
        </w:rPr>
        <w:t>)</w:t>
      </w:r>
    </w:p>
    <w:p w14:paraId="28DEDB6B" w14:textId="6FB0A766" w:rsidR="00A07B0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6712D430" w14:textId="77777777" w:rsidR="00A07B06" w:rsidRPr="00981E5A" w:rsidRDefault="00A07B06" w:rsidP="001E6C0A">
      <w:pPr>
        <w:spacing w:before="120"/>
        <w:rPr>
          <w:bCs/>
          <w:i/>
        </w:rPr>
      </w:pPr>
    </w:p>
    <w:bookmarkEnd w:id="2"/>
    <w:bookmarkEnd w:id="4"/>
    <w:p w14:paraId="4A1A5776" w14:textId="77777777" w:rsidR="001E6C0A" w:rsidRPr="00981E5A" w:rsidRDefault="001E6C0A" w:rsidP="001E6C0A">
      <w:pPr>
        <w:spacing w:before="120"/>
        <w:rPr>
          <w:bCs/>
        </w:rPr>
      </w:pPr>
      <w:r w:rsidRPr="00981E5A">
        <w:rPr>
          <w:bCs/>
        </w:rPr>
        <w:t xml:space="preserve">* - niepotrzebne skreślić </w:t>
      </w:r>
    </w:p>
    <w:sectPr w:rsidR="001E6C0A" w:rsidRPr="00981E5A" w:rsidSect="00981E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 w:code="9"/>
      <w:pgMar w:top="1386" w:right="1418" w:bottom="11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E02C5" w14:textId="77777777" w:rsidR="000E5269" w:rsidRDefault="000E5269">
      <w:r>
        <w:separator/>
      </w:r>
    </w:p>
  </w:endnote>
  <w:endnote w:type="continuationSeparator" w:id="0">
    <w:p w14:paraId="74C13B28" w14:textId="77777777" w:rsidR="000E5269" w:rsidRDefault="000E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DA58A" w14:textId="77777777" w:rsidR="000E5269" w:rsidRDefault="000E52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85186" w14:textId="77777777" w:rsidR="000E5269" w:rsidRDefault="000E5269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39EBEB9A" w:rsidR="000E5269" w:rsidRPr="00F57CA1" w:rsidRDefault="000E5269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8837E8"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0E5269" w:rsidRPr="00F57CA1" w:rsidRDefault="000E526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D0AB1" w14:textId="77777777" w:rsidR="000E5269" w:rsidRDefault="000E52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DECDF" w14:textId="77777777" w:rsidR="000E5269" w:rsidRDefault="000E5269">
      <w:r>
        <w:separator/>
      </w:r>
    </w:p>
  </w:footnote>
  <w:footnote w:type="continuationSeparator" w:id="0">
    <w:p w14:paraId="1DD40272" w14:textId="77777777" w:rsidR="000E5269" w:rsidRDefault="000E5269">
      <w:r>
        <w:continuationSeparator/>
      </w:r>
    </w:p>
  </w:footnote>
  <w:footnote w:id="1">
    <w:p w14:paraId="29F6C7B7" w14:textId="43F374D0" w:rsidR="000E5269" w:rsidRPr="00B50FE2" w:rsidRDefault="000E5269" w:rsidP="00C57B85">
      <w:pPr>
        <w:pStyle w:val="Tekstprzypisudolnego"/>
        <w:ind w:left="266" w:hanging="266"/>
        <w:rPr>
          <w:sz w:val="16"/>
          <w:szCs w:val="16"/>
        </w:rPr>
      </w:pPr>
      <w:r w:rsidRPr="00B50FE2">
        <w:rPr>
          <w:rStyle w:val="Odwoanieprzypisudolnego"/>
          <w:sz w:val="16"/>
          <w:szCs w:val="16"/>
        </w:rPr>
        <w:footnoteRef/>
      </w:r>
      <w:r w:rsidRPr="00B50FE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</w:t>
      </w:r>
      <w:r w:rsidRPr="00B50FE2">
        <w:rPr>
          <w:sz w:val="16"/>
          <w:szCs w:val="16"/>
        </w:rPr>
        <w:t xml:space="preserve">Podanie przez Wykonawcę krótszego terminu płatności niż </w:t>
      </w:r>
      <w:r>
        <w:rPr>
          <w:sz w:val="16"/>
          <w:szCs w:val="16"/>
        </w:rPr>
        <w:t>7</w:t>
      </w:r>
      <w:r w:rsidRPr="00B50FE2">
        <w:rPr>
          <w:sz w:val="16"/>
          <w:szCs w:val="16"/>
        </w:rPr>
        <w:t xml:space="preserve"> dni skutkować będzie odrzuceniem oferty. Podanie przez Wykonawcę dłuższego terminu płatności jak 30 dni skutkować będzie odrzuceniem oferty. W przypadku braku podania w ofercie proponowanego terminu płatności faktur Zamawiający przyjmie termin </w:t>
      </w:r>
      <w:r>
        <w:rPr>
          <w:sz w:val="16"/>
          <w:szCs w:val="16"/>
        </w:rPr>
        <w:t>7</w:t>
      </w:r>
      <w:r w:rsidRPr="00B50FE2">
        <w:rPr>
          <w:sz w:val="16"/>
          <w:szCs w:val="16"/>
        </w:rPr>
        <w:t xml:space="preserve"> dni.</w:t>
      </w:r>
    </w:p>
  </w:footnote>
  <w:footnote w:id="2">
    <w:p w14:paraId="09E984D8" w14:textId="311AFB4F" w:rsidR="000E5269" w:rsidRPr="00B50FE2" w:rsidRDefault="000E5269" w:rsidP="00C57B85">
      <w:pPr>
        <w:pStyle w:val="Tekstprzypisudolnego"/>
        <w:ind w:left="252" w:hanging="252"/>
        <w:rPr>
          <w:sz w:val="16"/>
          <w:szCs w:val="16"/>
        </w:rPr>
      </w:pPr>
      <w:r w:rsidRPr="00B50FE2">
        <w:rPr>
          <w:rStyle w:val="Odwoanieprzypisudolnego"/>
          <w:sz w:val="16"/>
          <w:szCs w:val="16"/>
        </w:rPr>
        <w:footnoteRef/>
      </w:r>
      <w:r w:rsidRPr="00B50FE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</w:t>
      </w:r>
      <w:r w:rsidRPr="00B50FE2">
        <w:rPr>
          <w:sz w:val="16"/>
          <w:szCs w:val="16"/>
        </w:rPr>
        <w:t xml:space="preserve">Podanie przez Wykonawcę </w:t>
      </w:r>
      <w:r>
        <w:rPr>
          <w:sz w:val="16"/>
          <w:szCs w:val="16"/>
        </w:rPr>
        <w:t xml:space="preserve">większej liczby pojazdów jak 4 pojazdy skutkować będzie przyznaniem punktów jak za 4 pojazdy. </w:t>
      </w:r>
      <w:r w:rsidRPr="00B50FE2">
        <w:rPr>
          <w:sz w:val="16"/>
          <w:szCs w:val="16"/>
        </w:rPr>
        <w:t xml:space="preserve">W przypadku braku podania w ofercie </w:t>
      </w:r>
      <w:r>
        <w:rPr>
          <w:sz w:val="16"/>
          <w:szCs w:val="16"/>
        </w:rPr>
        <w:t>liczby pojazdów Zamawiający przyjmie, że Wykonawca realizując przedmiot zamówienia nie będzie korzystał z pojazdów spełniających normę emisji spalin EURO 5 lub wyższą.</w:t>
      </w:r>
    </w:p>
  </w:footnote>
  <w:footnote w:id="3">
    <w:p w14:paraId="6F9A2FD8" w14:textId="77777777" w:rsidR="000E5269" w:rsidRDefault="000E5269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1D451" w14:textId="77777777" w:rsidR="000E5269" w:rsidRDefault="000E52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F89F6" w14:textId="77777777" w:rsidR="000E5269" w:rsidRDefault="000E526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2E025" w14:textId="77777777" w:rsidR="000E5269" w:rsidRDefault="000E52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6E4556"/>
    <w:multiLevelType w:val="hybridMultilevel"/>
    <w:tmpl w:val="B6186D7E"/>
    <w:lvl w:ilvl="0" w:tplc="87E876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2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3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8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9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5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6" w15:restartNumberingAfterBreak="0">
    <w:nsid w:val="287848DD"/>
    <w:multiLevelType w:val="hybridMultilevel"/>
    <w:tmpl w:val="275EA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9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70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71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5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7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0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2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4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5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6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8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0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1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2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3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5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6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7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9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100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1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4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5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8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9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0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2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3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4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8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1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3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4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5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8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9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0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3" w15:restartNumberingAfterBreak="0">
    <w:nsid w:val="767E10B7"/>
    <w:multiLevelType w:val="hybridMultilevel"/>
    <w:tmpl w:val="C9601F9C"/>
    <w:lvl w:ilvl="0" w:tplc="87E876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5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7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8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40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1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2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3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5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30"/>
  </w:num>
  <w:num w:numId="5">
    <w:abstractNumId w:val="109"/>
  </w:num>
  <w:num w:numId="6">
    <w:abstractNumId w:val="120"/>
  </w:num>
  <w:num w:numId="7">
    <w:abstractNumId w:val="61"/>
  </w:num>
  <w:num w:numId="8">
    <w:abstractNumId w:val="90"/>
  </w:num>
  <w:num w:numId="9">
    <w:abstractNumId w:val="64"/>
  </w:num>
  <w:num w:numId="10">
    <w:abstractNumId w:val="0"/>
  </w:num>
  <w:num w:numId="11">
    <w:abstractNumId w:val="93"/>
  </w:num>
  <w:num w:numId="12">
    <w:abstractNumId w:val="86"/>
  </w:num>
  <w:num w:numId="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1"/>
    </w:lvlOverride>
  </w:num>
  <w:num w:numId="15">
    <w:abstractNumId w:val="111"/>
    <w:lvlOverride w:ilvl="0">
      <w:startOverride w:val="1"/>
    </w:lvlOverride>
  </w:num>
  <w:num w:numId="16">
    <w:abstractNumId w:val="89"/>
    <w:lvlOverride w:ilvl="0">
      <w:startOverride w:val="1"/>
    </w:lvlOverride>
  </w:num>
  <w:num w:numId="17">
    <w:abstractNumId w:val="111"/>
  </w:num>
  <w:num w:numId="18">
    <w:abstractNumId w:val="89"/>
  </w:num>
  <w:num w:numId="19">
    <w:abstractNumId w:val="58"/>
  </w:num>
  <w:num w:numId="20">
    <w:abstractNumId w:val="103"/>
  </w:num>
  <w:num w:numId="21">
    <w:abstractNumId w:val="41"/>
  </w:num>
  <w:num w:numId="22">
    <w:abstractNumId w:val="71"/>
  </w:num>
  <w:num w:numId="23">
    <w:abstractNumId w:val="59"/>
  </w:num>
  <w:num w:numId="24">
    <w:abstractNumId w:val="106"/>
  </w:num>
  <w:num w:numId="25">
    <w:abstractNumId w:val="124"/>
  </w:num>
  <w:num w:numId="26">
    <w:abstractNumId w:val="36"/>
  </w:num>
  <w:num w:numId="27">
    <w:abstractNumId w:val="96"/>
  </w:num>
  <w:num w:numId="28">
    <w:abstractNumId w:val="39"/>
  </w:num>
  <w:num w:numId="29">
    <w:abstractNumId w:val="118"/>
  </w:num>
  <w:num w:numId="30">
    <w:abstractNumId w:val="108"/>
  </w:num>
  <w:num w:numId="31">
    <w:abstractNumId w:val="113"/>
  </w:num>
  <w:num w:numId="32">
    <w:abstractNumId w:val="87"/>
  </w:num>
  <w:num w:numId="33">
    <w:abstractNumId w:val="80"/>
  </w:num>
  <w:num w:numId="34">
    <w:abstractNumId w:val="100"/>
  </w:num>
  <w:num w:numId="35">
    <w:abstractNumId w:val="73"/>
  </w:num>
  <w:num w:numId="36">
    <w:abstractNumId w:val="145"/>
  </w:num>
  <w:num w:numId="37">
    <w:abstractNumId w:val="79"/>
  </w:num>
  <w:num w:numId="38">
    <w:abstractNumId w:val="37"/>
  </w:num>
  <w:num w:numId="39">
    <w:abstractNumId w:val="136"/>
  </w:num>
  <w:num w:numId="40">
    <w:abstractNumId w:val="129"/>
  </w:num>
  <w:num w:numId="41">
    <w:abstractNumId w:val="121"/>
  </w:num>
  <w:num w:numId="42">
    <w:abstractNumId w:val="50"/>
  </w:num>
  <w:num w:numId="43">
    <w:abstractNumId w:val="82"/>
  </w:num>
  <w:num w:numId="44">
    <w:abstractNumId w:val="56"/>
  </w:num>
  <w:num w:numId="45">
    <w:abstractNumId w:val="137"/>
  </w:num>
  <w:num w:numId="46">
    <w:abstractNumId w:val="8"/>
  </w:num>
  <w:num w:numId="47">
    <w:abstractNumId w:val="11"/>
  </w:num>
  <w:num w:numId="48">
    <w:abstractNumId w:val="12"/>
  </w:num>
  <w:num w:numId="49">
    <w:abstractNumId w:val="15"/>
  </w:num>
  <w:num w:numId="50">
    <w:abstractNumId w:val="18"/>
  </w:num>
  <w:num w:numId="51">
    <w:abstractNumId w:val="20"/>
  </w:num>
  <w:num w:numId="52">
    <w:abstractNumId w:val="21"/>
  </w:num>
  <w:num w:numId="53">
    <w:abstractNumId w:val="24"/>
  </w:num>
  <w:num w:numId="54">
    <w:abstractNumId w:val="25"/>
  </w:num>
  <w:num w:numId="55">
    <w:abstractNumId w:val="26"/>
  </w:num>
  <w:num w:numId="56">
    <w:abstractNumId w:val="27"/>
  </w:num>
  <w:num w:numId="57">
    <w:abstractNumId w:val="28"/>
  </w:num>
  <w:num w:numId="58">
    <w:abstractNumId w:val="29"/>
  </w:num>
  <w:num w:numId="59">
    <w:abstractNumId w:val="30"/>
  </w:num>
  <w:num w:numId="60">
    <w:abstractNumId w:val="31"/>
  </w:num>
  <w:num w:numId="61">
    <w:abstractNumId w:val="32"/>
  </w:num>
  <w:num w:numId="62">
    <w:abstractNumId w:val="33"/>
  </w:num>
  <w:num w:numId="63">
    <w:abstractNumId w:val="34"/>
  </w:num>
  <w:num w:numId="64">
    <w:abstractNumId w:val="104"/>
  </w:num>
  <w:num w:numId="65">
    <w:abstractNumId w:val="70"/>
  </w:num>
  <w:num w:numId="66">
    <w:abstractNumId w:val="74"/>
  </w:num>
  <w:num w:numId="67">
    <w:abstractNumId w:val="107"/>
  </w:num>
  <w:num w:numId="68">
    <w:abstractNumId w:val="48"/>
  </w:num>
  <w:num w:numId="69">
    <w:abstractNumId w:val="142"/>
  </w:num>
  <w:num w:numId="70">
    <w:abstractNumId w:val="141"/>
  </w:num>
  <w:num w:numId="71">
    <w:abstractNumId w:val="91"/>
  </w:num>
  <w:num w:numId="72">
    <w:abstractNumId w:val="81"/>
  </w:num>
  <w:num w:numId="73">
    <w:abstractNumId w:val="84"/>
  </w:num>
  <w:num w:numId="74">
    <w:abstractNumId w:val="67"/>
  </w:num>
  <w:num w:numId="75">
    <w:abstractNumId w:val="72"/>
  </w:num>
  <w:num w:numId="76">
    <w:abstractNumId w:val="117"/>
  </w:num>
  <w:num w:numId="77">
    <w:abstractNumId w:val="99"/>
  </w:num>
  <w:num w:numId="78">
    <w:abstractNumId w:val="144"/>
  </w:num>
  <w:num w:numId="79">
    <w:abstractNumId w:val="132"/>
  </w:num>
  <w:num w:numId="80">
    <w:abstractNumId w:val="110"/>
  </w:num>
  <w:num w:numId="81">
    <w:abstractNumId w:val="119"/>
  </w:num>
  <w:num w:numId="82">
    <w:abstractNumId w:val="143"/>
  </w:num>
  <w:num w:numId="83">
    <w:abstractNumId w:val="83"/>
  </w:num>
  <w:num w:numId="84">
    <w:abstractNumId w:val="105"/>
  </w:num>
  <w:num w:numId="85">
    <w:abstractNumId w:val="95"/>
  </w:num>
  <w:num w:numId="86">
    <w:abstractNumId w:val="94"/>
  </w:num>
  <w:num w:numId="87">
    <w:abstractNumId w:val="139"/>
  </w:num>
  <w:num w:numId="88">
    <w:abstractNumId w:val="55"/>
  </w:num>
  <w:num w:numId="89">
    <w:abstractNumId w:val="69"/>
  </w:num>
  <w:num w:numId="90">
    <w:abstractNumId w:val="98"/>
  </w:num>
  <w:num w:numId="91">
    <w:abstractNumId w:val="57"/>
  </w:num>
  <w:num w:numId="92">
    <w:abstractNumId w:val="76"/>
  </w:num>
  <w:num w:numId="93">
    <w:abstractNumId w:val="65"/>
  </w:num>
  <w:num w:numId="94">
    <w:abstractNumId w:val="40"/>
  </w:num>
  <w:num w:numId="95">
    <w:abstractNumId w:val="127"/>
  </w:num>
  <w:num w:numId="96">
    <w:abstractNumId w:val="112"/>
  </w:num>
  <w:num w:numId="97">
    <w:abstractNumId w:val="75"/>
  </w:num>
  <w:num w:numId="98">
    <w:abstractNumId w:val="60"/>
  </w:num>
  <w:num w:numId="99">
    <w:abstractNumId w:val="77"/>
  </w:num>
  <w:num w:numId="100">
    <w:abstractNumId w:val="126"/>
  </w:num>
  <w:num w:numId="101">
    <w:abstractNumId w:val="140"/>
  </w:num>
  <w:num w:numId="102">
    <w:abstractNumId w:val="123"/>
  </w:num>
  <w:num w:numId="103">
    <w:abstractNumId w:val="116"/>
  </w:num>
  <w:num w:numId="104">
    <w:abstractNumId w:val="92"/>
  </w:num>
  <w:num w:numId="105">
    <w:abstractNumId w:val="49"/>
  </w:num>
  <w:num w:numId="106">
    <w:abstractNumId w:val="114"/>
  </w:num>
  <w:num w:numId="107">
    <w:abstractNumId w:val="38"/>
  </w:num>
  <w:num w:numId="108">
    <w:abstractNumId w:val="53"/>
  </w:num>
  <w:num w:numId="109">
    <w:abstractNumId w:val="42"/>
  </w:num>
  <w:num w:numId="110">
    <w:abstractNumId w:val="138"/>
  </w:num>
  <w:num w:numId="111">
    <w:abstractNumId w:val="101"/>
  </w:num>
  <w:num w:numId="112">
    <w:abstractNumId w:val="63"/>
  </w:num>
  <w:num w:numId="113">
    <w:abstractNumId w:val="115"/>
  </w:num>
  <w:num w:numId="114">
    <w:abstractNumId w:val="128"/>
  </w:num>
  <w:num w:numId="115">
    <w:abstractNumId w:val="46"/>
  </w:num>
  <w:num w:numId="116">
    <w:abstractNumId w:val="102"/>
  </w:num>
  <w:num w:numId="117">
    <w:abstractNumId w:val="44"/>
  </w:num>
  <w:num w:numId="118">
    <w:abstractNumId w:val="134"/>
  </w:num>
  <w:num w:numId="119">
    <w:abstractNumId w:val="52"/>
  </w:num>
  <w:num w:numId="120">
    <w:abstractNumId w:val="1"/>
  </w:num>
  <w:num w:numId="121">
    <w:abstractNumId w:val="3"/>
  </w:num>
  <w:num w:numId="122">
    <w:abstractNumId w:val="85"/>
  </w:num>
  <w:num w:numId="123">
    <w:abstractNumId w:val="88"/>
  </w:num>
  <w:num w:numId="124">
    <w:abstractNumId w:val="135"/>
  </w:num>
  <w:num w:numId="125">
    <w:abstractNumId w:val="54"/>
  </w:num>
  <w:num w:numId="126">
    <w:abstractNumId w:val="43"/>
  </w:num>
  <w:num w:numId="127">
    <w:abstractNumId w:val="51"/>
  </w:num>
  <w:num w:numId="128">
    <w:abstractNumId w:val="68"/>
  </w:num>
  <w:num w:numId="129">
    <w:abstractNumId w:val="45"/>
  </w:num>
  <w:num w:numId="130">
    <w:abstractNumId w:val="131"/>
  </w:num>
  <w:num w:numId="131">
    <w:abstractNumId w:val="125"/>
  </w:num>
  <w:num w:numId="132">
    <w:abstractNumId w:val="97"/>
  </w:num>
  <w:num w:numId="133">
    <w:abstractNumId w:val="78"/>
  </w:num>
  <w:num w:numId="134">
    <w:abstractNumId w:val="66"/>
  </w:num>
  <w:num w:numId="135">
    <w:abstractNumId w:val="47"/>
  </w:num>
  <w:num w:numId="136">
    <w:abstractNumId w:val="133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072B1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96C62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69FA"/>
    <w:rsid w:val="000E0A5D"/>
    <w:rsid w:val="000E1C61"/>
    <w:rsid w:val="000E2159"/>
    <w:rsid w:val="000E2DE0"/>
    <w:rsid w:val="000E2ED1"/>
    <w:rsid w:val="000E3C8A"/>
    <w:rsid w:val="000E49FF"/>
    <w:rsid w:val="000E5269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5E85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0A02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949"/>
    <w:rsid w:val="001E3CF4"/>
    <w:rsid w:val="001E6C0A"/>
    <w:rsid w:val="001F078A"/>
    <w:rsid w:val="001F3EF9"/>
    <w:rsid w:val="001F5A27"/>
    <w:rsid w:val="001F5A7E"/>
    <w:rsid w:val="001F7252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6C1E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054"/>
    <w:rsid w:val="00321FF8"/>
    <w:rsid w:val="00322136"/>
    <w:rsid w:val="00322165"/>
    <w:rsid w:val="0032236D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9DA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CCE"/>
    <w:rsid w:val="00363E5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2E5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4A54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752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0498"/>
    <w:rsid w:val="00501F7D"/>
    <w:rsid w:val="00502FC3"/>
    <w:rsid w:val="00506412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3C12"/>
    <w:rsid w:val="00564817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F35"/>
    <w:rsid w:val="005F4EA0"/>
    <w:rsid w:val="005F72E9"/>
    <w:rsid w:val="005F761B"/>
    <w:rsid w:val="00600B7A"/>
    <w:rsid w:val="00602933"/>
    <w:rsid w:val="00603568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454C0"/>
    <w:rsid w:val="006544C9"/>
    <w:rsid w:val="0065644F"/>
    <w:rsid w:val="00656F02"/>
    <w:rsid w:val="00662F1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D710B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94B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42E6"/>
    <w:rsid w:val="007C5185"/>
    <w:rsid w:val="007C6B51"/>
    <w:rsid w:val="007C7122"/>
    <w:rsid w:val="007C7D78"/>
    <w:rsid w:val="007D0940"/>
    <w:rsid w:val="007D1905"/>
    <w:rsid w:val="007D3991"/>
    <w:rsid w:val="007D4130"/>
    <w:rsid w:val="007D6D24"/>
    <w:rsid w:val="007E5164"/>
    <w:rsid w:val="007E7DFB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546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2AB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37E8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3BC"/>
    <w:rsid w:val="00966618"/>
    <w:rsid w:val="00973BE5"/>
    <w:rsid w:val="00974959"/>
    <w:rsid w:val="00975BBB"/>
    <w:rsid w:val="009806E0"/>
    <w:rsid w:val="00981E5A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738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68BF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6BA"/>
    <w:rsid w:val="00AD5724"/>
    <w:rsid w:val="00AD7731"/>
    <w:rsid w:val="00AE03D3"/>
    <w:rsid w:val="00AE2C3D"/>
    <w:rsid w:val="00AE335D"/>
    <w:rsid w:val="00AE4F77"/>
    <w:rsid w:val="00AE56CB"/>
    <w:rsid w:val="00AE5D4C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0A54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0FE2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3F79"/>
    <w:rsid w:val="00BB4E59"/>
    <w:rsid w:val="00BB4FC0"/>
    <w:rsid w:val="00BB7ACB"/>
    <w:rsid w:val="00BB7BE5"/>
    <w:rsid w:val="00BC02F7"/>
    <w:rsid w:val="00BC0FFF"/>
    <w:rsid w:val="00BC1204"/>
    <w:rsid w:val="00BC32BB"/>
    <w:rsid w:val="00BC478E"/>
    <w:rsid w:val="00BC7C74"/>
    <w:rsid w:val="00BD0E36"/>
    <w:rsid w:val="00BD37AF"/>
    <w:rsid w:val="00BD3FF4"/>
    <w:rsid w:val="00BD41DC"/>
    <w:rsid w:val="00BD44E7"/>
    <w:rsid w:val="00BD57CD"/>
    <w:rsid w:val="00BD736C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382B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57B8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13E1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ACF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5FC5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675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1D08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4B29"/>
    <w:rsid w:val="00F75AF0"/>
    <w:rsid w:val="00F767F6"/>
    <w:rsid w:val="00F774C4"/>
    <w:rsid w:val="00F82D17"/>
    <w:rsid w:val="00F83340"/>
    <w:rsid w:val="00F8361F"/>
    <w:rsid w:val="00F909F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1280"/>
    <w:rsid w:val="00FD24C4"/>
    <w:rsid w:val="00FD2D4F"/>
    <w:rsid w:val="00FD3D22"/>
    <w:rsid w:val="00FD7993"/>
    <w:rsid w:val="00FE01B2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79547-4F31-4C09-80B1-61F2F80A1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1010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Arkadiusz Hofman (Nadleśnictwo Damnica)</cp:lastModifiedBy>
  <cp:revision>37</cp:revision>
  <cp:lastPrinted>2022-06-27T10:12:00Z</cp:lastPrinted>
  <dcterms:created xsi:type="dcterms:W3CDTF">2022-06-26T12:56:00Z</dcterms:created>
  <dcterms:modified xsi:type="dcterms:W3CDTF">2024-10-09T08:13:00Z</dcterms:modified>
</cp:coreProperties>
</file>